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0EF" w:rsidRDefault="00E37DBF" w:rsidP="00E37DBF">
      <w:pPr>
        <w:pStyle w:val="Style5"/>
        <w:widowControl/>
        <w:spacing w:before="206" w:line="240" w:lineRule="auto"/>
        <w:ind w:left="2126"/>
        <w:jc w:val="both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Лекция </w:t>
      </w:r>
      <w:r w:rsidR="00E660EF">
        <w:rPr>
          <w:rStyle w:val="FontStyle19"/>
          <w:sz w:val="24"/>
          <w:szCs w:val="24"/>
        </w:rPr>
        <w:t xml:space="preserve">1. Современные состояние, проблемы и практические достижения биотехнологии в РК </w:t>
      </w:r>
      <w:r w:rsidR="00044818">
        <w:rPr>
          <w:rStyle w:val="FontStyle19"/>
          <w:sz w:val="24"/>
          <w:szCs w:val="24"/>
        </w:rPr>
        <w:t xml:space="preserve"> и </w:t>
      </w:r>
      <w:r w:rsidR="00E660EF">
        <w:rPr>
          <w:rStyle w:val="FontStyle19"/>
          <w:sz w:val="24"/>
          <w:szCs w:val="24"/>
        </w:rPr>
        <w:t>мире</w:t>
      </w:r>
    </w:p>
    <w:p w:rsidR="00B06ACD" w:rsidRPr="00B06ACD" w:rsidRDefault="00B06ACD" w:rsidP="00E37DBF">
      <w:pPr>
        <w:pStyle w:val="Style5"/>
        <w:widowControl/>
        <w:spacing w:before="206" w:line="240" w:lineRule="auto"/>
        <w:ind w:left="2126"/>
        <w:jc w:val="both"/>
        <w:rPr>
          <w:rStyle w:val="FontStyle24"/>
          <w:sz w:val="24"/>
          <w:szCs w:val="24"/>
        </w:rPr>
      </w:pPr>
      <w:r w:rsidRPr="00B06ACD">
        <w:rPr>
          <w:rStyle w:val="FontStyle19"/>
          <w:sz w:val="24"/>
          <w:szCs w:val="24"/>
        </w:rPr>
        <w:t xml:space="preserve"> </w:t>
      </w:r>
    </w:p>
    <w:p w:rsidR="00B06ACD" w:rsidRPr="00B06ACD" w:rsidRDefault="00B06ACD" w:rsidP="00B06ACD">
      <w:pPr>
        <w:pStyle w:val="Style3"/>
        <w:widowControl/>
        <w:spacing w:before="10" w:line="240" w:lineRule="auto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>История клонирования началась около 4 тысяч лет назад, когда стало возмож</w:t>
      </w:r>
      <w:r w:rsidRPr="00B06ACD">
        <w:rPr>
          <w:rStyle w:val="FontStyle21"/>
          <w:sz w:val="24"/>
          <w:szCs w:val="24"/>
        </w:rPr>
        <w:softHyphen/>
        <w:t>ным размножать растения с помощью отростков, черенков и клубней. В этом случае дочернее растение получало все гены растения-родителя в неизмененном виде. Одна</w:t>
      </w:r>
      <w:r w:rsidRPr="00B06ACD">
        <w:rPr>
          <w:rStyle w:val="FontStyle21"/>
          <w:sz w:val="24"/>
          <w:szCs w:val="24"/>
        </w:rPr>
        <w:softHyphen/>
        <w:t>ко термин "клонирование" появился относительно недавно, после того как в 1963 го</w:t>
      </w:r>
      <w:r w:rsidRPr="00B06ACD">
        <w:rPr>
          <w:rStyle w:val="FontStyle21"/>
          <w:sz w:val="24"/>
          <w:szCs w:val="24"/>
        </w:rPr>
        <w:softHyphen/>
        <w:t xml:space="preserve">ду британский генетик </w:t>
      </w:r>
      <w:proofErr w:type="gramStart"/>
      <w:r w:rsidRPr="00B06ACD">
        <w:rPr>
          <w:rStyle w:val="FontStyle21"/>
          <w:sz w:val="24"/>
          <w:szCs w:val="24"/>
        </w:rPr>
        <w:t>Дж</w:t>
      </w:r>
      <w:proofErr w:type="gramEnd"/>
      <w:r w:rsidRPr="00B06ACD">
        <w:rPr>
          <w:rStyle w:val="FontStyle21"/>
          <w:sz w:val="24"/>
          <w:szCs w:val="24"/>
        </w:rPr>
        <w:t xml:space="preserve">.С. </w:t>
      </w:r>
      <w:proofErr w:type="spellStart"/>
      <w:r w:rsidRPr="00B06ACD">
        <w:rPr>
          <w:rStyle w:val="FontStyle21"/>
          <w:sz w:val="24"/>
          <w:szCs w:val="24"/>
        </w:rPr>
        <w:t>Холдейн</w:t>
      </w:r>
      <w:proofErr w:type="spellEnd"/>
      <w:r w:rsidRPr="00B06ACD">
        <w:rPr>
          <w:rStyle w:val="FontStyle21"/>
          <w:sz w:val="24"/>
          <w:szCs w:val="24"/>
        </w:rPr>
        <w:t xml:space="preserve"> ввел в употребление слово "клон" (от грече</w:t>
      </w:r>
      <w:r w:rsidRPr="00B06ACD">
        <w:rPr>
          <w:rStyle w:val="FontStyle21"/>
          <w:sz w:val="24"/>
          <w:szCs w:val="24"/>
        </w:rPr>
        <w:softHyphen/>
        <w:t>ского "ветвь" или "отпрыск"). Клонирование - это точное воспроизведение генной структуры того или иного живого объекта в некотором количестве копий.</w:t>
      </w:r>
    </w:p>
    <w:p w:rsidR="00B06ACD" w:rsidRPr="00B06ACD" w:rsidRDefault="00B06ACD" w:rsidP="00B06ACD">
      <w:pPr>
        <w:pStyle w:val="Style3"/>
        <w:widowControl/>
        <w:spacing w:line="240" w:lineRule="auto"/>
        <w:ind w:firstLine="480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>Для бактерий и одноклеточных растений и животных клонирование является, как правило, обычным способом размножения. При прямом делении клеток, или ми</w:t>
      </w:r>
      <w:r w:rsidRPr="00B06ACD">
        <w:rPr>
          <w:rStyle w:val="FontStyle21"/>
          <w:sz w:val="24"/>
          <w:szCs w:val="24"/>
        </w:rPr>
        <w:softHyphen/>
        <w:t xml:space="preserve">тозе, все гены без изменений переходят </w:t>
      </w:r>
      <w:r w:rsidRPr="00B06ACD">
        <w:rPr>
          <w:rStyle w:val="FontStyle13"/>
          <w:sz w:val="24"/>
          <w:szCs w:val="24"/>
        </w:rPr>
        <w:t xml:space="preserve">от </w:t>
      </w:r>
      <w:r w:rsidRPr="00B06ACD">
        <w:rPr>
          <w:rStyle w:val="FontStyle21"/>
          <w:sz w:val="24"/>
          <w:szCs w:val="24"/>
        </w:rPr>
        <w:t xml:space="preserve">предков к потомкам, если не считать </w:t>
      </w:r>
      <w:r w:rsidRPr="00B06ACD">
        <w:rPr>
          <w:rStyle w:val="FontStyle13"/>
          <w:sz w:val="24"/>
          <w:szCs w:val="24"/>
        </w:rPr>
        <w:t>слу</w:t>
      </w:r>
      <w:r w:rsidRPr="00B06ACD">
        <w:rPr>
          <w:rStyle w:val="FontStyle13"/>
          <w:sz w:val="24"/>
          <w:szCs w:val="24"/>
        </w:rPr>
        <w:softHyphen/>
      </w:r>
      <w:r w:rsidRPr="00B06ACD">
        <w:rPr>
          <w:rStyle w:val="FontStyle21"/>
          <w:sz w:val="24"/>
          <w:szCs w:val="24"/>
        </w:rPr>
        <w:t xml:space="preserve">чайных мутаций. Поскольку при половом размножении дочерний организм получает половину генов от отца, а половину </w:t>
      </w:r>
      <w:r w:rsidRPr="00B06ACD">
        <w:rPr>
          <w:rStyle w:val="FontStyle13"/>
          <w:sz w:val="24"/>
          <w:szCs w:val="24"/>
        </w:rPr>
        <w:t xml:space="preserve">от </w:t>
      </w:r>
      <w:r w:rsidRPr="00B06ACD">
        <w:rPr>
          <w:rStyle w:val="FontStyle21"/>
          <w:sz w:val="24"/>
          <w:szCs w:val="24"/>
        </w:rPr>
        <w:t>матери, для получения генетически идентич</w:t>
      </w:r>
      <w:r w:rsidRPr="00B06ACD">
        <w:rPr>
          <w:rStyle w:val="FontStyle21"/>
          <w:sz w:val="24"/>
          <w:szCs w:val="24"/>
        </w:rPr>
        <w:softHyphen/>
        <w:t>ных организмов нужны специальные подходы.</w:t>
      </w:r>
    </w:p>
    <w:p w:rsidR="00B06ACD" w:rsidRPr="00B06ACD" w:rsidRDefault="00B06ACD" w:rsidP="00B06ACD">
      <w:pPr>
        <w:pStyle w:val="Style2"/>
        <w:widowControl/>
        <w:spacing w:before="53" w:line="240" w:lineRule="auto"/>
        <w:ind w:firstLine="426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Первые клон</w:t>
      </w:r>
      <w:r w:rsidRPr="00B06ACD">
        <w:rPr>
          <w:rStyle w:val="FontStyle21"/>
          <w:sz w:val="24"/>
          <w:szCs w:val="24"/>
        </w:rPr>
        <w:t>ы животных были созданы еще на рубеже 19-го и 20-го столетий в опытах с морскими ежами. В основу экспериментов была положена способность ис</w:t>
      </w:r>
      <w:r w:rsidRPr="00B06ACD">
        <w:rPr>
          <w:rStyle w:val="FontStyle21"/>
          <w:sz w:val="24"/>
          <w:szCs w:val="24"/>
        </w:rPr>
        <w:softHyphen/>
        <w:t xml:space="preserve">кусственно разделённых клеток зародыша на стадии раннего дробления </w:t>
      </w:r>
      <w:proofErr w:type="gramStart"/>
      <w:r w:rsidRPr="00B06ACD">
        <w:rPr>
          <w:rStyle w:val="FontStyle21"/>
          <w:sz w:val="24"/>
          <w:szCs w:val="24"/>
        </w:rPr>
        <w:t>развиваться</w:t>
      </w:r>
      <w:proofErr w:type="gramEnd"/>
      <w:r w:rsidRPr="00B06ACD">
        <w:rPr>
          <w:rStyle w:val="FontStyle21"/>
          <w:sz w:val="24"/>
          <w:szCs w:val="24"/>
        </w:rPr>
        <w:t xml:space="preserve"> в целый организм. В дальнейшем для получения клонов использовали метод ядерного </w:t>
      </w:r>
      <w:proofErr w:type="spellStart"/>
      <w:r w:rsidRPr="00B06ACD">
        <w:rPr>
          <w:rStyle w:val="FontStyle21"/>
          <w:sz w:val="24"/>
          <w:szCs w:val="24"/>
        </w:rPr>
        <w:t>трансфера</w:t>
      </w:r>
      <w:proofErr w:type="spellEnd"/>
      <w:r w:rsidRPr="00B06ACD">
        <w:rPr>
          <w:rStyle w:val="FontStyle21"/>
          <w:sz w:val="24"/>
          <w:szCs w:val="24"/>
        </w:rPr>
        <w:t xml:space="preserve">, то есть переноса ядер. Р.У. </w:t>
      </w:r>
      <w:proofErr w:type="spellStart"/>
      <w:r w:rsidRPr="00B06ACD">
        <w:rPr>
          <w:rStyle w:val="FontStyle21"/>
          <w:sz w:val="24"/>
          <w:szCs w:val="24"/>
        </w:rPr>
        <w:t>Бриггс</w:t>
      </w:r>
      <w:proofErr w:type="spellEnd"/>
      <w:r w:rsidRPr="00B06ACD">
        <w:rPr>
          <w:rStyle w:val="FontStyle21"/>
          <w:sz w:val="24"/>
          <w:szCs w:val="24"/>
        </w:rPr>
        <w:t xml:space="preserve"> и Т. Кинг в 1952 году, пользуясь мик</w:t>
      </w:r>
      <w:r w:rsidRPr="00B06ACD">
        <w:rPr>
          <w:rStyle w:val="FontStyle21"/>
          <w:sz w:val="24"/>
          <w:szCs w:val="24"/>
        </w:rPr>
        <w:softHyphen/>
        <w:t xml:space="preserve">ропипеткой, удаляли ядра из яйцеклеток </w:t>
      </w:r>
      <w:proofErr w:type="spellStart"/>
      <w:r w:rsidRPr="00B06ACD">
        <w:rPr>
          <w:rStyle w:val="FontStyle21"/>
          <w:sz w:val="24"/>
          <w:szCs w:val="24"/>
        </w:rPr>
        <w:t>шпорцевой</w:t>
      </w:r>
      <w:proofErr w:type="spellEnd"/>
      <w:r w:rsidRPr="00B06ACD">
        <w:rPr>
          <w:rStyle w:val="FontStyle21"/>
          <w:sz w:val="24"/>
          <w:szCs w:val="24"/>
        </w:rPr>
        <w:t xml:space="preserve"> лягушки, а вместо них переса</w:t>
      </w:r>
      <w:r w:rsidRPr="00B06ACD">
        <w:rPr>
          <w:rStyle w:val="FontStyle21"/>
          <w:sz w:val="24"/>
          <w:szCs w:val="24"/>
        </w:rPr>
        <w:softHyphen/>
        <w:t>живали ядра клеток эмбрионов, находящихся на разных стадиях развития. Ядра ран</w:t>
      </w:r>
      <w:r w:rsidRPr="00B06ACD">
        <w:rPr>
          <w:rStyle w:val="FontStyle21"/>
          <w:sz w:val="24"/>
          <w:szCs w:val="24"/>
        </w:rPr>
        <w:softHyphen/>
        <w:t xml:space="preserve">них эмбрионов в стадии поздней бластулы и даже ранней гаструлы обладают </w:t>
      </w:r>
      <w:proofErr w:type="spellStart"/>
      <w:r w:rsidRPr="00B06ACD">
        <w:rPr>
          <w:rStyle w:val="FontStyle21"/>
          <w:sz w:val="24"/>
          <w:szCs w:val="24"/>
        </w:rPr>
        <w:t>тотипо-тентностыо</w:t>
      </w:r>
      <w:proofErr w:type="spellEnd"/>
      <w:r w:rsidRPr="00B06ACD">
        <w:rPr>
          <w:rStyle w:val="FontStyle21"/>
          <w:sz w:val="24"/>
          <w:szCs w:val="24"/>
        </w:rPr>
        <w:t xml:space="preserve"> и обеспечивают нормальное развитие эмбрионов. Доля переносов, </w:t>
      </w:r>
      <w:proofErr w:type="gramStart"/>
      <w:r w:rsidRPr="00B06ACD">
        <w:rPr>
          <w:rStyle w:val="FontStyle21"/>
          <w:sz w:val="24"/>
          <w:szCs w:val="24"/>
        </w:rPr>
        <w:t>при</w:t>
      </w:r>
      <w:proofErr w:type="gramEnd"/>
      <w:r w:rsidRPr="00B06ACD">
        <w:t xml:space="preserve"> </w:t>
      </w:r>
      <w:r w:rsidRPr="00B06ACD">
        <w:rPr>
          <w:rStyle w:val="FontStyle21"/>
          <w:sz w:val="24"/>
          <w:szCs w:val="24"/>
        </w:rPr>
        <w:t xml:space="preserve">водивших к. благополучному развитию зародыша </w:t>
      </w:r>
      <w:r w:rsidRPr="00B06ACD">
        <w:rPr>
          <w:rStyle w:val="FontStyle24"/>
          <w:sz w:val="24"/>
          <w:szCs w:val="24"/>
        </w:rPr>
        <w:t xml:space="preserve">Ф </w:t>
      </w:r>
      <w:r w:rsidRPr="00B06ACD">
        <w:rPr>
          <w:rStyle w:val="FontStyle21"/>
          <w:sz w:val="24"/>
          <w:szCs w:val="24"/>
        </w:rPr>
        <w:t>превращению в нормального го</w:t>
      </w:r>
      <w:r w:rsidRPr="00B06ACD">
        <w:rPr>
          <w:rStyle w:val="FontStyle21"/>
          <w:sz w:val="24"/>
          <w:szCs w:val="24"/>
        </w:rPr>
        <w:softHyphen/>
        <w:t>ловастика, зависела от эмбриональной стадии, на которой отбирали клетки-доноры. Если донорами служили клетки бластулы, то успешными оказывались 80% перено</w:t>
      </w:r>
      <w:r w:rsidRPr="00B06ACD">
        <w:rPr>
          <w:rStyle w:val="FontStyle21"/>
          <w:sz w:val="24"/>
          <w:szCs w:val="24"/>
        </w:rPr>
        <w:softHyphen/>
        <w:t xml:space="preserve">сов, Клетки на стадии гаструлы в 20% случаев давали положительный результат. При пересадке ядер из более дифференцированных клеток (мезодермы и средней кишки) поздней гаструлы у эмбрионов наблюдалось </w:t>
      </w:r>
      <w:proofErr w:type="gramStart"/>
      <w:r w:rsidRPr="00B06ACD">
        <w:rPr>
          <w:rStyle w:val="FontStyle21"/>
          <w:sz w:val="24"/>
          <w:szCs w:val="24"/>
        </w:rPr>
        <w:t>недоразвитие</w:t>
      </w:r>
      <w:proofErr w:type="gramEnd"/>
      <w:r w:rsidRPr="00B06ACD">
        <w:rPr>
          <w:rStyle w:val="FontStyle21"/>
          <w:sz w:val="24"/>
          <w:szCs w:val="24"/>
        </w:rPr>
        <w:t xml:space="preserve"> и даже отсутствие нервной системы. После пересадки ядра из клеток более позднего развития яйцеклетки вооб</w:t>
      </w:r>
      <w:r w:rsidRPr="00B06ACD">
        <w:rPr>
          <w:rStyle w:val="FontStyle21"/>
          <w:sz w:val="24"/>
          <w:szCs w:val="24"/>
        </w:rPr>
        <w:softHyphen/>
        <w:t>ще не развивались.</w:t>
      </w:r>
    </w:p>
    <w:p w:rsidR="00B06ACD" w:rsidRPr="00B06ACD" w:rsidRDefault="00B06ACD" w:rsidP="00B06ACD">
      <w:pPr>
        <w:pStyle w:val="Style3"/>
        <w:widowControl/>
        <w:spacing w:line="240" w:lineRule="auto"/>
        <w:ind w:firstLine="490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>В 1985 году в СССР была описана технология клонирования костных рыб, раз</w:t>
      </w:r>
      <w:r w:rsidRPr="00B06ACD">
        <w:rPr>
          <w:rStyle w:val="FontStyle21"/>
          <w:sz w:val="24"/>
          <w:szCs w:val="24"/>
        </w:rPr>
        <w:softHyphen/>
        <w:t xml:space="preserve">работанная Л.А. </w:t>
      </w:r>
      <w:proofErr w:type="spellStart"/>
      <w:r w:rsidRPr="00B06ACD">
        <w:rPr>
          <w:rStyle w:val="FontStyle21"/>
          <w:sz w:val="24"/>
          <w:szCs w:val="24"/>
        </w:rPr>
        <w:t>Слепцовой</w:t>
      </w:r>
      <w:proofErr w:type="spellEnd"/>
      <w:r w:rsidRPr="00B06ACD">
        <w:rPr>
          <w:rStyle w:val="FontStyle21"/>
          <w:sz w:val="24"/>
          <w:szCs w:val="24"/>
        </w:rPr>
        <w:t xml:space="preserve">, Н.В. </w:t>
      </w:r>
      <w:proofErr w:type="spellStart"/>
      <w:r w:rsidRPr="00B06ACD">
        <w:rPr>
          <w:rStyle w:val="FontStyle21"/>
          <w:sz w:val="24"/>
          <w:szCs w:val="24"/>
        </w:rPr>
        <w:t>Дабагян</w:t>
      </w:r>
      <w:proofErr w:type="spellEnd"/>
      <w:r w:rsidRPr="00B06ACD">
        <w:rPr>
          <w:rStyle w:val="FontStyle21"/>
          <w:sz w:val="24"/>
          <w:szCs w:val="24"/>
        </w:rPr>
        <w:t xml:space="preserve"> и </w:t>
      </w:r>
      <w:proofErr w:type="spellStart"/>
      <w:r w:rsidRPr="00B06ACD">
        <w:rPr>
          <w:rStyle w:val="FontStyle21"/>
          <w:sz w:val="24"/>
          <w:szCs w:val="24"/>
        </w:rPr>
        <w:t>К.Г.Газарян</w:t>
      </w:r>
      <w:proofErr w:type="spellEnd"/>
      <w:r w:rsidRPr="00B06ACD">
        <w:rPr>
          <w:rStyle w:val="FontStyle21"/>
          <w:sz w:val="24"/>
          <w:szCs w:val="24"/>
        </w:rPr>
        <w:t>. Зародыши на стадии бласту</w:t>
      </w:r>
      <w:r w:rsidRPr="00B06ACD">
        <w:rPr>
          <w:rStyle w:val="FontStyle21"/>
          <w:sz w:val="24"/>
          <w:szCs w:val="24"/>
        </w:rPr>
        <w:softHyphen/>
        <w:t xml:space="preserve">лы </w:t>
      </w:r>
      <w:r>
        <w:rPr>
          <w:rStyle w:val="FontStyle21"/>
          <w:sz w:val="24"/>
          <w:szCs w:val="24"/>
        </w:rPr>
        <w:t>о</w:t>
      </w:r>
      <w:r w:rsidRPr="00B06ACD">
        <w:rPr>
          <w:rStyle w:val="FontStyle21"/>
          <w:sz w:val="24"/>
          <w:szCs w:val="24"/>
        </w:rPr>
        <w:t xml:space="preserve">тделяли от желтка. Ядра клеток зародышей впрыскивали в цитоплазму </w:t>
      </w:r>
      <w:proofErr w:type="spellStart"/>
      <w:proofErr w:type="gramStart"/>
      <w:r w:rsidRPr="00B06ACD">
        <w:rPr>
          <w:rStyle w:val="FontStyle21"/>
          <w:sz w:val="24"/>
          <w:szCs w:val="24"/>
        </w:rPr>
        <w:t>неоплодо-творенных</w:t>
      </w:r>
      <w:proofErr w:type="spellEnd"/>
      <w:proofErr w:type="gramEnd"/>
      <w:r w:rsidRPr="00B06ACD">
        <w:rPr>
          <w:rStyle w:val="FontStyle21"/>
          <w:sz w:val="24"/>
          <w:szCs w:val="24"/>
        </w:rPr>
        <w:t xml:space="preserve"> икринок, которые начинали дробиться и развивались в личинки.</w:t>
      </w:r>
    </w:p>
    <w:p w:rsidR="00B06ACD" w:rsidRPr="00B06ACD" w:rsidRDefault="00B06ACD" w:rsidP="00B06ACD">
      <w:pPr>
        <w:pStyle w:val="Style3"/>
        <w:widowControl/>
        <w:spacing w:line="240" w:lineRule="auto"/>
        <w:ind w:firstLine="490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 xml:space="preserve">В 1981-1983 годах были получены первые клоны млекопитающих. </w:t>
      </w:r>
      <w:proofErr w:type="gramStart"/>
      <w:r w:rsidRPr="00B06ACD">
        <w:rPr>
          <w:rStyle w:val="FontStyle21"/>
          <w:sz w:val="24"/>
          <w:szCs w:val="24"/>
        </w:rPr>
        <w:t>В качестве донора использовали эмбриональные клетки одной из линий мышей, взятые на ста</w:t>
      </w:r>
      <w:r w:rsidRPr="00B06ACD">
        <w:rPr>
          <w:rStyle w:val="FontStyle21"/>
          <w:sz w:val="24"/>
          <w:szCs w:val="24"/>
        </w:rPr>
        <w:softHyphen/>
        <w:t xml:space="preserve">дии бластоцисты не позднее 2 бластомеров (Дж. Мак Грат и Д. </w:t>
      </w:r>
      <w:proofErr w:type="spellStart"/>
      <w:r w:rsidRPr="00B06ACD">
        <w:rPr>
          <w:rStyle w:val="FontStyle21"/>
          <w:sz w:val="24"/>
          <w:szCs w:val="24"/>
        </w:rPr>
        <w:t>Солтер</w:t>
      </w:r>
      <w:proofErr w:type="spellEnd"/>
      <w:r w:rsidRPr="00B06ACD">
        <w:rPr>
          <w:rStyle w:val="FontStyle21"/>
          <w:sz w:val="24"/>
          <w:szCs w:val="24"/>
        </w:rPr>
        <w:t xml:space="preserve">), С. </w:t>
      </w:r>
      <w:proofErr w:type="spellStart"/>
      <w:r w:rsidRPr="00B06ACD">
        <w:rPr>
          <w:rStyle w:val="FontStyle21"/>
          <w:sz w:val="24"/>
          <w:szCs w:val="24"/>
        </w:rPr>
        <w:t>Стик</w:t>
      </w:r>
      <w:proofErr w:type="spellEnd"/>
      <w:r w:rsidRPr="00B06ACD">
        <w:rPr>
          <w:rStyle w:val="FontStyle21"/>
          <w:sz w:val="24"/>
          <w:szCs w:val="24"/>
        </w:rPr>
        <w:t xml:space="preserve"> и Дж. </w:t>
      </w:r>
      <w:proofErr w:type="spellStart"/>
      <w:r w:rsidRPr="00B06ACD">
        <w:rPr>
          <w:rStyle w:val="FontStyle21"/>
          <w:sz w:val="24"/>
          <w:szCs w:val="24"/>
        </w:rPr>
        <w:t>Робл</w:t>
      </w:r>
      <w:proofErr w:type="spellEnd"/>
      <w:r w:rsidRPr="00B06ACD">
        <w:rPr>
          <w:rStyle w:val="FontStyle21"/>
          <w:sz w:val="24"/>
          <w:szCs w:val="24"/>
        </w:rPr>
        <w:t xml:space="preserve">, используя методику </w:t>
      </w:r>
      <w:proofErr w:type="spellStart"/>
      <w:r w:rsidRPr="00B06ACD">
        <w:rPr>
          <w:rStyle w:val="FontStyle21"/>
          <w:sz w:val="24"/>
          <w:szCs w:val="24"/>
        </w:rPr>
        <w:t>МакГрата</w:t>
      </w:r>
      <w:proofErr w:type="spellEnd"/>
      <w:r w:rsidRPr="00B06ACD">
        <w:rPr>
          <w:rStyle w:val="FontStyle21"/>
          <w:sz w:val="24"/>
          <w:szCs w:val="24"/>
        </w:rPr>
        <w:t xml:space="preserve"> и </w:t>
      </w:r>
      <w:proofErr w:type="spellStart"/>
      <w:r w:rsidRPr="00B06ACD">
        <w:rPr>
          <w:rStyle w:val="FontStyle21"/>
          <w:sz w:val="24"/>
          <w:szCs w:val="24"/>
        </w:rPr>
        <w:t>Солтера</w:t>
      </w:r>
      <w:proofErr w:type="spellEnd"/>
      <w:r w:rsidRPr="00B06ACD">
        <w:rPr>
          <w:rStyle w:val="FontStyle21"/>
          <w:sz w:val="24"/>
          <w:szCs w:val="24"/>
        </w:rPr>
        <w:t>, в 1988 г. получили 6 живых кроликов, пересадив ядра 8 клеточных эмбрионов одной породы в лишенные ядра яйцеклетки кроликов другой породы.</w:t>
      </w:r>
      <w:proofErr w:type="gramEnd"/>
      <w:r w:rsidRPr="00B06ACD">
        <w:rPr>
          <w:rStyle w:val="FontStyle21"/>
          <w:sz w:val="24"/>
          <w:szCs w:val="24"/>
        </w:rPr>
        <w:t xml:space="preserve"> Фенотип родившегося потомства полностью соответствовал фенотипу донора. В этих экспериментах только 6 из 164 реконструированных яйце</w:t>
      </w:r>
      <w:r w:rsidRPr="00B06ACD">
        <w:rPr>
          <w:rStyle w:val="FontStyle21"/>
          <w:sz w:val="24"/>
          <w:szCs w:val="24"/>
        </w:rPr>
        <w:softHyphen/>
        <w:t>клеток (3,7%) развились в нормальных животных.</w:t>
      </w:r>
    </w:p>
    <w:p w:rsidR="00B06ACD" w:rsidRPr="00B06ACD" w:rsidRDefault="00B06ACD" w:rsidP="00B06ACD">
      <w:pPr>
        <w:pStyle w:val="Style3"/>
        <w:widowControl/>
        <w:spacing w:line="240" w:lineRule="auto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>Первые успешные эксперименты по клонированию сельскохозяйственных жи</w:t>
      </w:r>
      <w:r w:rsidRPr="00B06ACD">
        <w:rPr>
          <w:rStyle w:val="FontStyle21"/>
          <w:sz w:val="24"/>
          <w:szCs w:val="24"/>
        </w:rPr>
        <w:softHyphen/>
        <w:t xml:space="preserve">вотных были проведены С. </w:t>
      </w:r>
      <w:proofErr w:type="spellStart"/>
      <w:r w:rsidRPr="00B06ACD">
        <w:rPr>
          <w:rStyle w:val="FontStyle21"/>
          <w:sz w:val="24"/>
          <w:szCs w:val="24"/>
        </w:rPr>
        <w:t>Уилладсином</w:t>
      </w:r>
      <w:proofErr w:type="spellEnd"/>
      <w:r w:rsidRPr="00B06ACD">
        <w:rPr>
          <w:rStyle w:val="FontStyle21"/>
          <w:sz w:val="24"/>
          <w:szCs w:val="24"/>
        </w:rPr>
        <w:t xml:space="preserve"> в 1986 г. Он сливал безъядерные яйцеклетки с бластомерами, выделенными из 8 и 16-клеточного эмбриона овцы. Тот же автор в 1989 году сообщил, что ему удалось получить четырех генетически идентичных быч</w:t>
      </w:r>
      <w:r w:rsidRPr="00B06ACD">
        <w:rPr>
          <w:rStyle w:val="FontStyle21"/>
          <w:sz w:val="24"/>
          <w:szCs w:val="24"/>
        </w:rPr>
        <w:softHyphen/>
        <w:t xml:space="preserve">ков </w:t>
      </w:r>
      <w:proofErr w:type="spellStart"/>
      <w:r w:rsidRPr="00B06ACD">
        <w:rPr>
          <w:rStyle w:val="FontStyle21"/>
          <w:sz w:val="24"/>
          <w:szCs w:val="24"/>
        </w:rPr>
        <w:t>холстейнской</w:t>
      </w:r>
      <w:proofErr w:type="spellEnd"/>
      <w:r w:rsidRPr="00B06ACD">
        <w:rPr>
          <w:rStyle w:val="FontStyle21"/>
          <w:sz w:val="24"/>
          <w:szCs w:val="24"/>
        </w:rPr>
        <w:t xml:space="preserve"> породы в результате пересадки в </w:t>
      </w:r>
      <w:proofErr w:type="spellStart"/>
      <w:r w:rsidRPr="00B06ACD">
        <w:rPr>
          <w:rStyle w:val="FontStyle21"/>
          <w:sz w:val="24"/>
          <w:szCs w:val="24"/>
        </w:rPr>
        <w:t>реципиентные</w:t>
      </w:r>
      <w:proofErr w:type="spellEnd"/>
      <w:r w:rsidRPr="00B06ACD">
        <w:rPr>
          <w:rStyle w:val="FontStyle21"/>
          <w:sz w:val="24"/>
          <w:szCs w:val="24"/>
        </w:rPr>
        <w:t xml:space="preserve"> яйцеклетки ядер бластомеров одного 32-клеточного зародыша. К. </w:t>
      </w:r>
      <w:proofErr w:type="spellStart"/>
      <w:r w:rsidRPr="00B06ACD">
        <w:rPr>
          <w:rStyle w:val="FontStyle21"/>
          <w:sz w:val="24"/>
          <w:szCs w:val="24"/>
        </w:rPr>
        <w:t>Бондиоли</w:t>
      </w:r>
      <w:proofErr w:type="spellEnd"/>
      <w:r w:rsidRPr="00B06ACD">
        <w:rPr>
          <w:rStyle w:val="FontStyle21"/>
          <w:sz w:val="24"/>
          <w:szCs w:val="24"/>
        </w:rPr>
        <w:t xml:space="preserve"> и соавторы (1990), ис</w:t>
      </w:r>
      <w:r w:rsidRPr="00B06ACD">
        <w:rPr>
          <w:rStyle w:val="FontStyle21"/>
          <w:sz w:val="24"/>
          <w:szCs w:val="24"/>
        </w:rPr>
        <w:softHyphen/>
        <w:t>пользуя в качестве доноров ядер 16-64-клеточные зародыши коров, трансплантирова</w:t>
      </w:r>
      <w:r w:rsidRPr="00B06ACD">
        <w:rPr>
          <w:rStyle w:val="FontStyle21"/>
          <w:sz w:val="24"/>
          <w:szCs w:val="24"/>
        </w:rPr>
        <w:softHyphen/>
        <w:t>ли 463 реконструированных зародыша в матку синхронизированных реципиентов, и было получено 92 живых теленка. Семь из них были генетически идентичны, пред</w:t>
      </w:r>
      <w:r w:rsidRPr="00B06ACD">
        <w:rPr>
          <w:rStyle w:val="FontStyle21"/>
          <w:sz w:val="24"/>
          <w:szCs w:val="24"/>
        </w:rPr>
        <w:softHyphen/>
        <w:t>ставляя собой клон, полученный в результате пересадки ядер клеток одного донор</w:t>
      </w:r>
      <w:r w:rsidRPr="00B06ACD">
        <w:rPr>
          <w:rStyle w:val="FontStyle21"/>
          <w:sz w:val="24"/>
          <w:szCs w:val="24"/>
        </w:rPr>
        <w:softHyphen/>
        <w:t xml:space="preserve">ского эмбриона. Успешные исследования по клонированию свиней провели Р. </w:t>
      </w:r>
      <w:proofErr w:type="spellStart"/>
      <w:r w:rsidRPr="00B06ACD">
        <w:rPr>
          <w:rStyle w:val="FontStyle21"/>
          <w:sz w:val="24"/>
          <w:szCs w:val="24"/>
        </w:rPr>
        <w:t>Пратер</w:t>
      </w:r>
      <w:proofErr w:type="spellEnd"/>
      <w:r w:rsidRPr="00B06ACD">
        <w:rPr>
          <w:rStyle w:val="FontStyle21"/>
          <w:sz w:val="24"/>
          <w:szCs w:val="24"/>
        </w:rPr>
        <w:t xml:space="preserve"> с соавторами в 1989 году.</w:t>
      </w:r>
    </w:p>
    <w:p w:rsidR="006C5387" w:rsidRPr="00B06ACD" w:rsidRDefault="00B06ACD" w:rsidP="00B06ACD">
      <w:pPr>
        <w:ind w:firstLine="567"/>
        <w:jc w:val="both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>Следующим достижением в клонировании млекопитающих явилось использо</w:t>
      </w:r>
      <w:r w:rsidRPr="00B06ACD">
        <w:rPr>
          <w:rStyle w:val="FontStyle21"/>
          <w:sz w:val="24"/>
          <w:szCs w:val="24"/>
        </w:rPr>
        <w:softHyphen/>
        <w:t>вание в качестве доноров ядер клеточной культуры. В 1993-1995 годах группа исследо</w:t>
      </w:r>
      <w:r w:rsidRPr="00B06ACD">
        <w:rPr>
          <w:rStyle w:val="FontStyle21"/>
          <w:sz w:val="24"/>
          <w:szCs w:val="24"/>
        </w:rPr>
        <w:softHyphen/>
        <w:t xml:space="preserve">вателей под руководством Я. </w:t>
      </w:r>
      <w:proofErr w:type="spellStart"/>
      <w:r w:rsidRPr="00B06ACD">
        <w:rPr>
          <w:rStyle w:val="FontStyle21"/>
          <w:sz w:val="24"/>
          <w:szCs w:val="24"/>
        </w:rPr>
        <w:t>Вилмута</w:t>
      </w:r>
      <w:proofErr w:type="spellEnd"/>
      <w:r w:rsidRPr="00B06ACD">
        <w:rPr>
          <w:rStyle w:val="FontStyle21"/>
          <w:sz w:val="24"/>
          <w:szCs w:val="24"/>
        </w:rPr>
        <w:t xml:space="preserve"> из </w:t>
      </w:r>
      <w:proofErr w:type="spellStart"/>
      <w:r w:rsidRPr="00B06ACD">
        <w:rPr>
          <w:rStyle w:val="FontStyle21"/>
          <w:sz w:val="24"/>
          <w:szCs w:val="24"/>
        </w:rPr>
        <w:t>Рослинского</w:t>
      </w:r>
      <w:proofErr w:type="spellEnd"/>
      <w:r w:rsidRPr="00B06ACD">
        <w:rPr>
          <w:rStyle w:val="FontStyle21"/>
          <w:sz w:val="24"/>
          <w:szCs w:val="24"/>
        </w:rPr>
        <w:t xml:space="preserve"> института получила клон овец - 5 идентичных животных, донорами ядер которых была культура эмбриональных клеток. Клеточную культуру получали микрохирургическим выделением эмбрио</w:t>
      </w:r>
      <w:r w:rsidRPr="00B06ACD">
        <w:rPr>
          <w:rStyle w:val="FontStyle21"/>
          <w:sz w:val="24"/>
          <w:szCs w:val="24"/>
        </w:rPr>
        <w:softHyphen/>
        <w:t xml:space="preserve">нального диска из 9-дневного овечьего эмбриона (бластоцисты) с последующим культивированием клеток </w:t>
      </w:r>
      <w:r w:rsidRPr="00B06ACD">
        <w:rPr>
          <w:rStyle w:val="FontStyle21"/>
          <w:sz w:val="24"/>
          <w:szCs w:val="24"/>
          <w:lang w:val="en-US"/>
        </w:rPr>
        <w:t>in</w:t>
      </w:r>
      <w:r w:rsidRPr="00B06ACD">
        <w:rPr>
          <w:rStyle w:val="FontStyle21"/>
          <w:sz w:val="24"/>
          <w:szCs w:val="24"/>
        </w:rPr>
        <w:t xml:space="preserve"> </w:t>
      </w:r>
      <w:r w:rsidRPr="00B06ACD">
        <w:rPr>
          <w:rStyle w:val="FontStyle21"/>
          <w:sz w:val="24"/>
          <w:szCs w:val="24"/>
          <w:lang w:val="en-US"/>
        </w:rPr>
        <w:t>vitro</w:t>
      </w:r>
      <w:r w:rsidRPr="00B06ACD">
        <w:rPr>
          <w:rStyle w:val="FontStyle21"/>
          <w:sz w:val="24"/>
          <w:szCs w:val="24"/>
        </w:rPr>
        <w:t xml:space="preserve">. Сначала клеточная культура напоминала культуру стволовых </w:t>
      </w:r>
      <w:r w:rsidRPr="00B06ACD">
        <w:rPr>
          <w:rStyle w:val="FontStyle21"/>
          <w:sz w:val="24"/>
          <w:szCs w:val="24"/>
        </w:rPr>
        <w:lastRenderedPageBreak/>
        <w:t xml:space="preserve">недифференцированных эмбриональных клеток, по вскоре, после 2-3-х пассажей, клетки становились уплотненными и морфологически сходными </w:t>
      </w:r>
      <w:proofErr w:type="gramStart"/>
      <w:r w:rsidRPr="00B06ACD">
        <w:rPr>
          <w:rStyle w:val="FontStyle21"/>
          <w:sz w:val="24"/>
          <w:szCs w:val="24"/>
        </w:rPr>
        <w:t>с</w:t>
      </w:r>
      <w:proofErr w:type="gramEnd"/>
      <w:r w:rsidRPr="00B06ACD">
        <w:rPr>
          <w:rStyle w:val="FontStyle21"/>
          <w:sz w:val="24"/>
          <w:szCs w:val="24"/>
        </w:rPr>
        <w:t xml:space="preserve"> эпите</w:t>
      </w:r>
      <w:r w:rsidRPr="00B06ACD">
        <w:rPr>
          <w:rStyle w:val="FontStyle21"/>
          <w:sz w:val="24"/>
          <w:szCs w:val="24"/>
        </w:rPr>
        <w:softHyphen/>
        <w:t xml:space="preserve">лиальными. Эта линия клеток из 9-дневного зародыша овцы была обозначена как </w:t>
      </w:r>
      <w:r w:rsidRPr="00B06ACD">
        <w:rPr>
          <w:rStyle w:val="FontStyle21"/>
          <w:sz w:val="24"/>
          <w:szCs w:val="24"/>
          <w:lang w:val="en-US"/>
        </w:rPr>
        <w:t>TNT</w:t>
      </w:r>
      <w:r w:rsidRPr="00B06ACD">
        <w:rPr>
          <w:rStyle w:val="FontStyle21"/>
          <w:sz w:val="24"/>
          <w:szCs w:val="24"/>
        </w:rPr>
        <w:t>4.</w:t>
      </w:r>
    </w:p>
    <w:p w:rsidR="00B06ACD" w:rsidRPr="00B06ACD" w:rsidRDefault="00B06ACD" w:rsidP="00B06ACD">
      <w:pPr>
        <w:pStyle w:val="Style3"/>
        <w:widowControl/>
        <w:spacing w:before="5" w:line="240" w:lineRule="auto"/>
        <w:ind w:firstLine="504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 xml:space="preserve">Чтобы донорское ядро и </w:t>
      </w:r>
      <w:proofErr w:type="spellStart"/>
      <w:r w:rsidRPr="00B06ACD">
        <w:rPr>
          <w:rStyle w:val="FontStyle21"/>
          <w:sz w:val="24"/>
          <w:szCs w:val="24"/>
        </w:rPr>
        <w:t>реципиентная</w:t>
      </w:r>
      <w:proofErr w:type="spellEnd"/>
      <w:r w:rsidRPr="00B06ACD">
        <w:rPr>
          <w:rStyle w:val="FontStyle21"/>
          <w:sz w:val="24"/>
          <w:szCs w:val="24"/>
        </w:rPr>
        <w:t xml:space="preserve"> цитоплазма находились на сходных ста</w:t>
      </w:r>
      <w:r w:rsidRPr="00B06ACD">
        <w:rPr>
          <w:rStyle w:val="FontStyle21"/>
          <w:sz w:val="24"/>
          <w:szCs w:val="24"/>
        </w:rPr>
        <w:softHyphen/>
        <w:t xml:space="preserve">диях клеточного цикла, останавливали деление культивируемых клеток </w:t>
      </w:r>
      <w:r w:rsidRPr="00B06ACD">
        <w:rPr>
          <w:rStyle w:val="FontStyle21"/>
          <w:sz w:val="24"/>
          <w:szCs w:val="24"/>
          <w:lang w:val="en-US"/>
        </w:rPr>
        <w:t>TNT</w:t>
      </w:r>
      <w:r w:rsidRPr="00B06ACD">
        <w:rPr>
          <w:rStyle w:val="FontStyle21"/>
          <w:sz w:val="24"/>
          <w:szCs w:val="24"/>
        </w:rPr>
        <w:t>4 на оп</w:t>
      </w:r>
      <w:r w:rsidRPr="00B06ACD">
        <w:rPr>
          <w:rStyle w:val="FontStyle21"/>
          <w:sz w:val="24"/>
          <w:szCs w:val="24"/>
        </w:rPr>
        <w:softHyphen/>
        <w:t>ределенной стадии (</w:t>
      </w:r>
      <w:r w:rsidRPr="00B06ACD">
        <w:rPr>
          <w:rStyle w:val="FontStyle21"/>
          <w:sz w:val="24"/>
          <w:szCs w:val="24"/>
          <w:lang w:val="en-US"/>
        </w:rPr>
        <w:t>GO</w:t>
      </w:r>
      <w:r w:rsidRPr="00B06ACD">
        <w:rPr>
          <w:rStyle w:val="FontStyle21"/>
          <w:sz w:val="24"/>
          <w:szCs w:val="24"/>
        </w:rPr>
        <w:t xml:space="preserve">) и ядра этих клеток пересаживали в </w:t>
      </w:r>
      <w:proofErr w:type="spellStart"/>
      <w:r w:rsidRPr="00B06ACD">
        <w:rPr>
          <w:rStyle w:val="FontStyle21"/>
          <w:sz w:val="24"/>
          <w:szCs w:val="24"/>
        </w:rPr>
        <w:t>энуклеированные</w:t>
      </w:r>
      <w:proofErr w:type="spellEnd"/>
      <w:r w:rsidRPr="00B06ACD">
        <w:rPr>
          <w:rStyle w:val="FontStyle21"/>
          <w:sz w:val="24"/>
          <w:szCs w:val="24"/>
        </w:rPr>
        <w:t xml:space="preserve"> яйце</w:t>
      </w:r>
      <w:r w:rsidRPr="00B06ACD">
        <w:rPr>
          <w:rStyle w:val="FontStyle21"/>
          <w:sz w:val="24"/>
          <w:szCs w:val="24"/>
        </w:rPr>
        <w:softHyphen/>
        <w:t>клетки (соответственно на стадии метафазы II). Реконструированные эмбрионы за</w:t>
      </w:r>
      <w:r w:rsidRPr="00B06ACD">
        <w:rPr>
          <w:rStyle w:val="FontStyle21"/>
          <w:sz w:val="24"/>
          <w:szCs w:val="24"/>
        </w:rPr>
        <w:softHyphen/>
        <w:t xml:space="preserve">ключали в </w:t>
      </w:r>
      <w:proofErr w:type="spellStart"/>
      <w:r w:rsidRPr="00B06ACD">
        <w:rPr>
          <w:rStyle w:val="FontStyle21"/>
          <w:sz w:val="24"/>
          <w:szCs w:val="24"/>
        </w:rPr>
        <w:t>агар</w:t>
      </w:r>
      <w:proofErr w:type="spellEnd"/>
      <w:r w:rsidRPr="00B06ACD">
        <w:rPr>
          <w:rStyle w:val="FontStyle21"/>
          <w:sz w:val="24"/>
          <w:szCs w:val="24"/>
        </w:rPr>
        <w:t xml:space="preserve"> и трансплантировали в перевязанные яйцеводы овец. Через 6 дней эм</w:t>
      </w:r>
      <w:r w:rsidRPr="00B06ACD">
        <w:rPr>
          <w:rStyle w:val="FontStyle21"/>
          <w:sz w:val="24"/>
          <w:szCs w:val="24"/>
        </w:rPr>
        <w:softHyphen/>
        <w:t xml:space="preserve">брионы вымывали из яйцевода первого реципиента и исследовали под микроскопом. Отбирали те, которые достигли стадии морулы или бластоцисты, и пересаживали их в матку овцы - окончательного реципиента, где развитие продолжалось до рождения. Родилось 5 ягнят (самок), из них 2 погибли вскоре после рождения, 3-й в возрасте 10 дней, а 2 оставшихся - </w:t>
      </w:r>
      <w:proofErr w:type="spellStart"/>
      <w:r w:rsidRPr="00B06ACD">
        <w:rPr>
          <w:rStyle w:val="FontStyle21"/>
          <w:sz w:val="24"/>
          <w:szCs w:val="24"/>
        </w:rPr>
        <w:t>Меган</w:t>
      </w:r>
      <w:proofErr w:type="spellEnd"/>
      <w:r w:rsidRPr="00B06ACD">
        <w:rPr>
          <w:rStyle w:val="FontStyle21"/>
          <w:sz w:val="24"/>
          <w:szCs w:val="24"/>
        </w:rPr>
        <w:t xml:space="preserve"> и Морган - нормально развивались и достигли 8-9-месячного возраста. </w:t>
      </w:r>
      <w:proofErr w:type="spellStart"/>
      <w:r w:rsidRPr="00B06ACD">
        <w:rPr>
          <w:rStyle w:val="FontStyle21"/>
          <w:sz w:val="24"/>
          <w:szCs w:val="24"/>
        </w:rPr>
        <w:t>Фенотипически</w:t>
      </w:r>
      <w:proofErr w:type="spellEnd"/>
      <w:r w:rsidRPr="00B06ACD">
        <w:rPr>
          <w:rStyle w:val="FontStyle21"/>
          <w:sz w:val="24"/>
          <w:szCs w:val="24"/>
        </w:rPr>
        <w:t xml:space="preserve"> все ягнята были сходны с породой овец, от кото</w:t>
      </w:r>
      <w:r w:rsidRPr="00B06ACD">
        <w:rPr>
          <w:rStyle w:val="FontStyle21"/>
          <w:sz w:val="24"/>
          <w:szCs w:val="24"/>
        </w:rPr>
        <w:softHyphen/>
        <w:t xml:space="preserve">рой получали исходную линию клеток </w:t>
      </w:r>
      <w:r w:rsidRPr="00B06ACD">
        <w:rPr>
          <w:rStyle w:val="FontStyle21"/>
          <w:sz w:val="24"/>
          <w:szCs w:val="24"/>
          <w:lang w:val="en-US"/>
        </w:rPr>
        <w:t>TNT</w:t>
      </w:r>
      <w:r w:rsidRPr="00B06ACD">
        <w:rPr>
          <w:rStyle w:val="FontStyle21"/>
          <w:sz w:val="24"/>
          <w:szCs w:val="24"/>
        </w:rPr>
        <w:t>4. Это подтвердил и генетический анализ.</w:t>
      </w:r>
    </w:p>
    <w:p w:rsidR="00B06ACD" w:rsidRPr="00B06ACD" w:rsidRDefault="00B06ACD" w:rsidP="00B06ACD">
      <w:pPr>
        <w:pStyle w:val="Style3"/>
        <w:widowControl/>
        <w:spacing w:line="240" w:lineRule="auto"/>
        <w:ind w:firstLine="494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 xml:space="preserve">В начале 1997 года </w:t>
      </w:r>
      <w:proofErr w:type="spellStart"/>
      <w:r w:rsidRPr="00B06ACD">
        <w:rPr>
          <w:rStyle w:val="FontStyle21"/>
          <w:sz w:val="24"/>
          <w:szCs w:val="24"/>
        </w:rPr>
        <w:t>Я.Вилмут</w:t>
      </w:r>
      <w:proofErr w:type="spellEnd"/>
      <w:r w:rsidRPr="00B06ACD">
        <w:rPr>
          <w:rStyle w:val="FontStyle21"/>
          <w:sz w:val="24"/>
          <w:szCs w:val="24"/>
        </w:rPr>
        <w:t xml:space="preserve"> с соавторами сообщили, что в результате исполь</w:t>
      </w:r>
      <w:r w:rsidRPr="00B06ACD">
        <w:rPr>
          <w:rStyle w:val="FontStyle21"/>
          <w:sz w:val="24"/>
          <w:szCs w:val="24"/>
        </w:rPr>
        <w:softHyphen/>
        <w:t>зования донорского ядра клетки молочной железы овцы, то есть ядра дифференциро</w:t>
      </w:r>
      <w:r w:rsidRPr="00B06ACD">
        <w:rPr>
          <w:rStyle w:val="FontStyle21"/>
          <w:sz w:val="24"/>
          <w:szCs w:val="24"/>
        </w:rPr>
        <w:softHyphen/>
        <w:t xml:space="preserve">ванной соматической клетки, было получено </w:t>
      </w:r>
      <w:proofErr w:type="spellStart"/>
      <w:r w:rsidRPr="00B06ACD">
        <w:rPr>
          <w:rStyle w:val="FontStyle21"/>
          <w:sz w:val="24"/>
          <w:szCs w:val="24"/>
        </w:rPr>
        <w:t>клональное</w:t>
      </w:r>
      <w:proofErr w:type="spellEnd"/>
      <w:r w:rsidRPr="00B06ACD">
        <w:rPr>
          <w:rStyle w:val="FontStyle21"/>
          <w:sz w:val="24"/>
          <w:szCs w:val="24"/>
        </w:rPr>
        <w:t xml:space="preserve"> животное - знаменитая овца по кличке Долли. Ооциты извлекли из овец породы </w:t>
      </w:r>
      <w:proofErr w:type="gramStart"/>
      <w:r w:rsidRPr="00B06ACD">
        <w:rPr>
          <w:rStyle w:val="FontStyle21"/>
          <w:sz w:val="24"/>
          <w:szCs w:val="24"/>
        </w:rPr>
        <w:t>Шотландская</w:t>
      </w:r>
      <w:proofErr w:type="gramEnd"/>
      <w:r w:rsidRPr="00B06ACD">
        <w:rPr>
          <w:rStyle w:val="FontStyle21"/>
          <w:sz w:val="24"/>
          <w:szCs w:val="24"/>
        </w:rPr>
        <w:t xml:space="preserve"> черномордая, по</w:t>
      </w:r>
      <w:r w:rsidRPr="00B06ACD">
        <w:rPr>
          <w:rStyle w:val="FontStyle21"/>
          <w:sz w:val="24"/>
          <w:szCs w:val="24"/>
        </w:rPr>
        <w:softHyphen/>
        <w:t>местили в искусственную питательную среду с добавлением эмбриональной телячьей сыворотки при температуре 37 градусов и провели операцию энуклеации (удаление собственного ядра). В качестве донора ядра использовали диплоидные клетки молоч</w:t>
      </w:r>
      <w:r w:rsidRPr="00B06ACD">
        <w:rPr>
          <w:rStyle w:val="FontStyle21"/>
          <w:sz w:val="24"/>
          <w:szCs w:val="24"/>
        </w:rPr>
        <w:softHyphen/>
        <w:t xml:space="preserve">ной железы взрослой беременной овцы породы </w:t>
      </w:r>
      <w:proofErr w:type="gramStart"/>
      <w:r w:rsidRPr="00B06ACD">
        <w:rPr>
          <w:rStyle w:val="FontStyle21"/>
          <w:sz w:val="24"/>
          <w:szCs w:val="24"/>
        </w:rPr>
        <w:t>Финский</w:t>
      </w:r>
      <w:proofErr w:type="gramEnd"/>
      <w:r w:rsidRPr="00B06ACD">
        <w:rPr>
          <w:rStyle w:val="FontStyle21"/>
          <w:sz w:val="24"/>
          <w:szCs w:val="24"/>
        </w:rPr>
        <w:t xml:space="preserve"> </w:t>
      </w:r>
      <w:proofErr w:type="spellStart"/>
      <w:r w:rsidRPr="00B06ACD">
        <w:rPr>
          <w:rStyle w:val="FontStyle21"/>
          <w:sz w:val="24"/>
          <w:szCs w:val="24"/>
        </w:rPr>
        <w:t>дорсет</w:t>
      </w:r>
      <w:proofErr w:type="spellEnd"/>
      <w:r w:rsidRPr="00B06ACD">
        <w:rPr>
          <w:rStyle w:val="FontStyle21"/>
          <w:sz w:val="24"/>
          <w:szCs w:val="24"/>
        </w:rPr>
        <w:t xml:space="preserve">. Эти клетки выводили из стадии роста клеточного цикла, разбавляя сыворотку, и через пять дней сливали с </w:t>
      </w:r>
      <w:proofErr w:type="spellStart"/>
      <w:r w:rsidRPr="00B06ACD">
        <w:rPr>
          <w:rStyle w:val="FontStyle21"/>
          <w:sz w:val="24"/>
          <w:szCs w:val="24"/>
        </w:rPr>
        <w:t>энуклеированным</w:t>
      </w:r>
      <w:proofErr w:type="spellEnd"/>
      <w:r w:rsidRPr="00B06ACD">
        <w:rPr>
          <w:rStyle w:val="FontStyle21"/>
          <w:sz w:val="24"/>
          <w:szCs w:val="24"/>
        </w:rPr>
        <w:t xml:space="preserve"> ооцитом. Реконструированный ооцит активировали с помощью электрического удара. Развивающийся зародыш культивировали в течение 6 дней в искусственной химической среде или яйцеводе овцы, перетянутом лигатурой ближе к рогу матки. На стадии морулы или бластоцисты эмбрионы (1-3) трансплантировали в матку приемной матери, где они могли развиваться до рождения. Из 236 опытов ус</w:t>
      </w:r>
      <w:r w:rsidRPr="00B06ACD">
        <w:rPr>
          <w:rStyle w:val="FontStyle21"/>
          <w:sz w:val="24"/>
          <w:szCs w:val="24"/>
        </w:rPr>
        <w:softHyphen/>
        <w:t>пех сопутствовал лишь одному, в результате которого и родилась овечка Долли, со</w:t>
      </w:r>
      <w:r w:rsidRPr="00B06ACD">
        <w:rPr>
          <w:rStyle w:val="FontStyle21"/>
          <w:sz w:val="24"/>
          <w:szCs w:val="24"/>
        </w:rPr>
        <w:softHyphen/>
        <w:t>держащая генетический материал взрослой овцы. В 2002 году овечке был поставлен диагноз - ревматический артрит. Вероятно, болезнь суставов - прямое следствие кло</w:t>
      </w:r>
      <w:r w:rsidRPr="00B06ACD">
        <w:rPr>
          <w:rStyle w:val="FontStyle21"/>
          <w:sz w:val="24"/>
          <w:szCs w:val="24"/>
        </w:rPr>
        <w:softHyphen/>
        <w:t>нирования. В 2003 году ветеринарам пришлось усыпить Долли, после того как в ре</w:t>
      </w:r>
      <w:r w:rsidRPr="00B06ACD">
        <w:rPr>
          <w:rStyle w:val="FontStyle21"/>
          <w:sz w:val="24"/>
          <w:szCs w:val="24"/>
        </w:rPr>
        <w:softHyphen/>
        <w:t>зультате ветеринарного осмотра обнаружили признаки прогрессирующего легочного заболевания.</w:t>
      </w:r>
    </w:p>
    <w:p w:rsidR="00B06ACD" w:rsidRPr="00B06ACD" w:rsidRDefault="00B06ACD" w:rsidP="00B06ACD">
      <w:pPr>
        <w:pStyle w:val="Style2"/>
        <w:widowControl/>
        <w:spacing w:before="77" w:line="240" w:lineRule="auto"/>
        <w:ind w:firstLine="567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 xml:space="preserve">Следует отметить, что еще в 1962 году </w:t>
      </w:r>
      <w:proofErr w:type="gramStart"/>
      <w:r w:rsidRPr="00B06ACD">
        <w:rPr>
          <w:rStyle w:val="FontStyle21"/>
          <w:sz w:val="24"/>
          <w:szCs w:val="24"/>
        </w:rPr>
        <w:t>Дж</w:t>
      </w:r>
      <w:proofErr w:type="gramEnd"/>
      <w:r w:rsidRPr="00B06ACD">
        <w:rPr>
          <w:rStyle w:val="FontStyle21"/>
          <w:sz w:val="24"/>
          <w:szCs w:val="24"/>
        </w:rPr>
        <w:t xml:space="preserve">. </w:t>
      </w:r>
      <w:proofErr w:type="spellStart"/>
      <w:r w:rsidRPr="00B06ACD">
        <w:rPr>
          <w:rStyle w:val="FontStyle21"/>
          <w:sz w:val="24"/>
          <w:szCs w:val="24"/>
        </w:rPr>
        <w:t>Гёрдон</w:t>
      </w:r>
      <w:proofErr w:type="spellEnd"/>
      <w:r w:rsidRPr="00B06ACD">
        <w:rPr>
          <w:rStyle w:val="FontStyle21"/>
          <w:sz w:val="24"/>
          <w:szCs w:val="24"/>
        </w:rPr>
        <w:t xml:space="preserve"> в опытах с южноафрикански</w:t>
      </w:r>
      <w:r w:rsidRPr="00B06ACD">
        <w:rPr>
          <w:rStyle w:val="FontStyle21"/>
          <w:sz w:val="24"/>
          <w:szCs w:val="24"/>
        </w:rPr>
        <w:softHyphen/>
        <w:t>ми жабами в качестве доноров использовал ядра специализированных клеток эпителия кишечника плавающего головастика, а не зародышевые клетки. Ядра яйцеклеток реци</w:t>
      </w:r>
      <w:r w:rsidRPr="00B06ACD">
        <w:rPr>
          <w:rStyle w:val="FontStyle21"/>
          <w:sz w:val="24"/>
          <w:szCs w:val="24"/>
        </w:rPr>
        <w:softHyphen/>
        <w:t>пиентов разрушали ультрафиолетовыми лучами. В большинстве случаев реконструи</w:t>
      </w:r>
      <w:r w:rsidRPr="00B06ACD">
        <w:rPr>
          <w:rStyle w:val="FontStyle21"/>
          <w:sz w:val="24"/>
          <w:szCs w:val="24"/>
        </w:rPr>
        <w:softHyphen/>
        <w:t>рованные яйцеклетки не развивались, но примерно 10% из них образовывала эмбрионы, 6,5% из этих эмбрионов достигали стадии бластулы, 2,5% - стадии головастика, и только 1% развился в половозрелых особей. Однако появление нескольких взрослых особей в таких условиях могло быть связано с тем, что среди клеток эпителия кишеч</w:t>
      </w:r>
      <w:r w:rsidRPr="00B06ACD">
        <w:rPr>
          <w:rStyle w:val="FontStyle21"/>
          <w:sz w:val="24"/>
          <w:szCs w:val="24"/>
        </w:rPr>
        <w:softHyphen/>
        <w:t>ника развивающегося головастика довольно длительное время присутствуют первичные половые клетки, ядра которых могли быть использованы для пересадки.</w:t>
      </w:r>
    </w:p>
    <w:p w:rsidR="00B06ACD" w:rsidRPr="00B06ACD" w:rsidRDefault="00B06ACD" w:rsidP="00B06ACD">
      <w:pPr>
        <w:pStyle w:val="Style3"/>
        <w:widowControl/>
        <w:spacing w:line="240" w:lineRule="auto"/>
        <w:ind w:firstLine="494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>После рождения Долли путем клонирования появилось много животных, пред</w:t>
      </w:r>
      <w:r w:rsidRPr="00B06ACD">
        <w:rPr>
          <w:rStyle w:val="FontStyle21"/>
          <w:sz w:val="24"/>
          <w:szCs w:val="24"/>
        </w:rPr>
        <w:softHyphen/>
        <w:t>ставляющих несколько групп млекопитающих. Так</w:t>
      </w:r>
      <w:proofErr w:type="gramStart"/>
      <w:r w:rsidRPr="00B06ACD">
        <w:rPr>
          <w:rStyle w:val="FontStyle21"/>
          <w:sz w:val="24"/>
          <w:szCs w:val="24"/>
        </w:rPr>
        <w:t>.</w:t>
      </w:r>
      <w:proofErr w:type="gramEnd"/>
      <w:r w:rsidRPr="00B06ACD">
        <w:rPr>
          <w:rStyle w:val="FontStyle21"/>
          <w:sz w:val="24"/>
          <w:szCs w:val="24"/>
        </w:rPr>
        <w:t xml:space="preserve"> </w:t>
      </w:r>
      <w:proofErr w:type="gramStart"/>
      <w:r w:rsidRPr="00B06ACD">
        <w:rPr>
          <w:rStyle w:val="FontStyle21"/>
          <w:sz w:val="24"/>
          <w:szCs w:val="24"/>
        </w:rPr>
        <w:t>в</w:t>
      </w:r>
      <w:proofErr w:type="gramEnd"/>
      <w:r w:rsidRPr="00B06ACD">
        <w:rPr>
          <w:rStyle w:val="FontStyle21"/>
          <w:sz w:val="24"/>
          <w:szCs w:val="24"/>
        </w:rPr>
        <w:t xml:space="preserve"> частности, были успешно кло</w:t>
      </w:r>
      <w:r w:rsidRPr="00B06ACD">
        <w:rPr>
          <w:rStyle w:val="FontStyle21"/>
          <w:sz w:val="24"/>
          <w:szCs w:val="24"/>
        </w:rPr>
        <w:softHyphen/>
        <w:t>нированы свиньи, кошки, собаки, овцы, грызуны и мул.</w:t>
      </w:r>
    </w:p>
    <w:p w:rsidR="00B06ACD" w:rsidRPr="00B06ACD" w:rsidRDefault="00B06ACD" w:rsidP="00B06ACD">
      <w:pPr>
        <w:pStyle w:val="Style3"/>
        <w:widowControl/>
        <w:spacing w:before="5" w:line="240" w:lineRule="auto"/>
        <w:ind w:firstLine="490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 xml:space="preserve">Клонированный в 2003 году мул - Самоцвет Айдахо привлек </w:t>
      </w:r>
      <w:r w:rsidRPr="00B06ACD">
        <w:rPr>
          <w:rStyle w:val="FontStyle23"/>
          <w:sz w:val="24"/>
          <w:szCs w:val="24"/>
        </w:rPr>
        <w:t xml:space="preserve">к </w:t>
      </w:r>
      <w:r w:rsidRPr="00B06ACD">
        <w:rPr>
          <w:rStyle w:val="FontStyle21"/>
          <w:sz w:val="24"/>
          <w:szCs w:val="24"/>
        </w:rPr>
        <w:t xml:space="preserve">себе </w:t>
      </w:r>
      <w:r w:rsidRPr="00B06ACD">
        <w:rPr>
          <w:rStyle w:val="FontStyle23"/>
          <w:sz w:val="24"/>
          <w:szCs w:val="24"/>
        </w:rPr>
        <w:t xml:space="preserve">особое </w:t>
      </w:r>
      <w:r w:rsidRPr="00B06ACD">
        <w:rPr>
          <w:rStyle w:val="FontStyle21"/>
          <w:sz w:val="24"/>
          <w:szCs w:val="24"/>
        </w:rPr>
        <w:t xml:space="preserve">внимание, поскольку </w:t>
      </w:r>
      <w:r w:rsidRPr="00B06ACD">
        <w:rPr>
          <w:rStyle w:val="FontStyle23"/>
          <w:sz w:val="24"/>
          <w:szCs w:val="24"/>
        </w:rPr>
        <w:t xml:space="preserve">мул </w:t>
      </w:r>
      <w:r w:rsidRPr="00B06ACD">
        <w:rPr>
          <w:rStyle w:val="FontStyle21"/>
          <w:sz w:val="24"/>
          <w:szCs w:val="24"/>
        </w:rPr>
        <w:t xml:space="preserve">(помесь лошади и осла) в нормальных условиях не может </w:t>
      </w:r>
      <w:r w:rsidRPr="00B06ACD">
        <w:rPr>
          <w:rStyle w:val="FontStyle23"/>
          <w:sz w:val="24"/>
          <w:szCs w:val="24"/>
        </w:rPr>
        <w:t xml:space="preserve">иметь </w:t>
      </w:r>
      <w:r w:rsidRPr="00B06ACD">
        <w:rPr>
          <w:rStyle w:val="FontStyle21"/>
          <w:sz w:val="24"/>
          <w:szCs w:val="24"/>
        </w:rPr>
        <w:t xml:space="preserve">потомства. Мулы появляются в результате скрещивания самца осла с самкой лошади. Ослы имеют 62 хромосомы, лошади - 64 хромосомы, а мулы, </w:t>
      </w:r>
      <w:r w:rsidRPr="00B06ACD">
        <w:rPr>
          <w:rStyle w:val="FontStyle23"/>
          <w:sz w:val="24"/>
          <w:szCs w:val="24"/>
        </w:rPr>
        <w:t>соответствен</w:t>
      </w:r>
      <w:r w:rsidRPr="00B06ACD">
        <w:rPr>
          <w:rStyle w:val="FontStyle23"/>
          <w:sz w:val="24"/>
          <w:szCs w:val="24"/>
        </w:rPr>
        <w:softHyphen/>
      </w:r>
      <w:r w:rsidRPr="00B06ACD">
        <w:rPr>
          <w:rStyle w:val="FontStyle21"/>
          <w:sz w:val="24"/>
          <w:szCs w:val="24"/>
        </w:rPr>
        <w:t>но, 63 хромосомы. У самцов мулов сперматогенез блокируется на стадии второго де</w:t>
      </w:r>
      <w:r w:rsidRPr="00B06ACD">
        <w:rPr>
          <w:rStyle w:val="FontStyle21"/>
          <w:sz w:val="24"/>
          <w:szCs w:val="24"/>
        </w:rPr>
        <w:softHyphen/>
        <w:t xml:space="preserve">ления созревания сперматозоидов. Очень </w:t>
      </w:r>
      <w:r w:rsidRPr="00B06ACD">
        <w:rPr>
          <w:rStyle w:val="FontStyle23"/>
          <w:sz w:val="24"/>
          <w:szCs w:val="24"/>
        </w:rPr>
        <w:t xml:space="preserve">редко </w:t>
      </w:r>
      <w:r w:rsidRPr="00B06ACD">
        <w:rPr>
          <w:rStyle w:val="FontStyle21"/>
          <w:sz w:val="24"/>
          <w:szCs w:val="24"/>
        </w:rPr>
        <w:t xml:space="preserve">потомство дают самки мулов. </w:t>
      </w:r>
      <w:proofErr w:type="spellStart"/>
      <w:r w:rsidRPr="00B06ACD">
        <w:rPr>
          <w:rStyle w:val="FontStyle21"/>
          <w:sz w:val="24"/>
          <w:szCs w:val="24"/>
        </w:rPr>
        <w:t>Мули</w:t>
      </w:r>
      <w:r w:rsidRPr="00B06ACD">
        <w:rPr>
          <w:rStyle w:val="FontStyle21"/>
          <w:sz w:val="24"/>
          <w:szCs w:val="24"/>
        </w:rPr>
        <w:softHyphen/>
        <w:t>цы</w:t>
      </w:r>
      <w:proofErr w:type="spellEnd"/>
      <w:r w:rsidRPr="00B06ACD">
        <w:rPr>
          <w:rStyle w:val="FontStyle21"/>
          <w:sz w:val="24"/>
          <w:szCs w:val="24"/>
        </w:rPr>
        <w:t xml:space="preserve"> плодовиты, когда в оогенезе все хромосомы лошади попадают в одну яйцеклетку и </w:t>
      </w:r>
      <w:proofErr w:type="spellStart"/>
      <w:r w:rsidRPr="00B06ACD">
        <w:rPr>
          <w:rStyle w:val="FontStyle21"/>
          <w:sz w:val="24"/>
          <w:szCs w:val="24"/>
        </w:rPr>
        <w:t>мулица</w:t>
      </w:r>
      <w:proofErr w:type="spellEnd"/>
      <w:r w:rsidRPr="00B06ACD">
        <w:rPr>
          <w:rStyle w:val="FontStyle21"/>
          <w:sz w:val="24"/>
          <w:szCs w:val="24"/>
        </w:rPr>
        <w:t xml:space="preserve"> скрещивается с жеребцом. При клонировании мула в качестве реципиента использовали яйцеклетки лошади. Успеха удалось достичь только после того, как бы</w:t>
      </w:r>
      <w:r w:rsidRPr="00B06ACD">
        <w:rPr>
          <w:rStyle w:val="FontStyle21"/>
          <w:sz w:val="24"/>
          <w:szCs w:val="24"/>
        </w:rPr>
        <w:softHyphen/>
        <w:t>ла подобрана оптимальная концентрация ионов кальция в среде, где росли яйцеклет</w:t>
      </w:r>
      <w:r w:rsidRPr="00B06ACD">
        <w:rPr>
          <w:rStyle w:val="FontStyle21"/>
          <w:sz w:val="24"/>
          <w:szCs w:val="24"/>
        </w:rPr>
        <w:softHyphen/>
        <w:t xml:space="preserve">ки, которые использовались для клонированных эмбрионов. В первой серии </w:t>
      </w:r>
      <w:r w:rsidRPr="00B06ACD">
        <w:rPr>
          <w:rStyle w:val="FontStyle23"/>
          <w:sz w:val="24"/>
          <w:szCs w:val="24"/>
        </w:rPr>
        <w:t xml:space="preserve">опытов </w:t>
      </w:r>
      <w:r w:rsidRPr="00B06ACD">
        <w:rPr>
          <w:rStyle w:val="FontStyle21"/>
          <w:sz w:val="24"/>
          <w:szCs w:val="24"/>
        </w:rPr>
        <w:t>при переносе 84 гибридных яйцеклеток было получено пять явных беременностей. Во втором серии после I 13 попыток получили 14 беременностей. Восемь из них длились не менее 40 дней, то есть до той стадии, когда прослушивается сердцебиение. В ре</w:t>
      </w:r>
      <w:r w:rsidRPr="00B06ACD">
        <w:rPr>
          <w:rStyle w:val="FontStyle21"/>
          <w:sz w:val="24"/>
          <w:szCs w:val="24"/>
        </w:rPr>
        <w:softHyphen/>
        <w:t>зультате 4 мая родился Самоцвет Айдахо, первый клон гибрида.</w:t>
      </w:r>
    </w:p>
    <w:p w:rsidR="00B06ACD" w:rsidRPr="00B06ACD" w:rsidRDefault="00B06ACD" w:rsidP="00B06ACD">
      <w:pPr>
        <w:pStyle w:val="Style3"/>
        <w:widowControl/>
        <w:spacing w:line="240" w:lineRule="auto"/>
        <w:ind w:firstLine="494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lastRenderedPageBreak/>
        <w:t xml:space="preserve">Примечательно, что клонирование не всегда приводит к внешнему сходству. Так обстояло дело с клонированной в 2001 году домашней кошкой по кличке </w:t>
      </w:r>
      <w:proofErr w:type="spellStart"/>
      <w:r w:rsidRPr="00B06ACD">
        <w:rPr>
          <w:rStyle w:val="FontStyle21"/>
          <w:sz w:val="24"/>
          <w:szCs w:val="24"/>
        </w:rPr>
        <w:t>Си-Си</w:t>
      </w:r>
      <w:proofErr w:type="spellEnd"/>
      <w:r w:rsidRPr="00B06ACD">
        <w:rPr>
          <w:rStyle w:val="FontStyle21"/>
          <w:sz w:val="24"/>
          <w:szCs w:val="24"/>
        </w:rPr>
        <w:t xml:space="preserve">. Она отличалась своим окрасом от генетического донора. За окрас кошки отвечают несколько генов, присутствующих в Х-хромосоме, и некоторые из них произвольно теряют активность в ходе развития зародыша кошек самок, поскольку у них две X-хромосомы. Таким образом, некоторые клетки, полученные даже у одного и того же донора, будут «окрашивать» кошку в черный цвет при подавлении </w:t>
      </w:r>
      <w:r w:rsidRPr="00B06ACD">
        <w:rPr>
          <w:rStyle w:val="FontStyle23"/>
          <w:sz w:val="24"/>
          <w:szCs w:val="24"/>
        </w:rPr>
        <w:t xml:space="preserve">других </w:t>
      </w:r>
      <w:proofErr w:type="spellStart"/>
      <w:proofErr w:type="gramStart"/>
      <w:r w:rsidRPr="00B06ACD">
        <w:rPr>
          <w:rStyle w:val="FontStyle21"/>
          <w:sz w:val="24"/>
          <w:szCs w:val="24"/>
        </w:rPr>
        <w:t>цветообра-зующих</w:t>
      </w:r>
      <w:proofErr w:type="spellEnd"/>
      <w:proofErr w:type="gramEnd"/>
      <w:r w:rsidRPr="00B06ACD">
        <w:rPr>
          <w:rStyle w:val="FontStyle21"/>
          <w:sz w:val="24"/>
          <w:szCs w:val="24"/>
        </w:rPr>
        <w:t xml:space="preserve"> генов, тогда как другие клетки дадут рыжий окрас. В сентябре 2006 года </w:t>
      </w:r>
      <w:r w:rsidRPr="00B06ACD">
        <w:rPr>
          <w:rStyle w:val="FontStyle23"/>
          <w:sz w:val="24"/>
          <w:szCs w:val="24"/>
        </w:rPr>
        <w:t xml:space="preserve">первая </w:t>
      </w:r>
      <w:proofErr w:type="spellStart"/>
      <w:r w:rsidRPr="00B06ACD">
        <w:rPr>
          <w:rStyle w:val="FontStyle21"/>
          <w:sz w:val="24"/>
          <w:szCs w:val="24"/>
        </w:rPr>
        <w:t>клонированая</w:t>
      </w:r>
      <w:proofErr w:type="spellEnd"/>
      <w:r w:rsidRPr="00B06ACD">
        <w:rPr>
          <w:rStyle w:val="FontStyle21"/>
          <w:sz w:val="24"/>
          <w:szCs w:val="24"/>
        </w:rPr>
        <w:t xml:space="preserve"> кошка окотилась. У нее родились трое котят. Котята произошли на свет абсолютно естественным путем, не имеющим отношения к клонированию. Один из </w:t>
      </w:r>
      <w:r w:rsidRPr="00B06ACD">
        <w:rPr>
          <w:rStyle w:val="FontStyle23"/>
          <w:sz w:val="24"/>
          <w:szCs w:val="24"/>
        </w:rPr>
        <w:t xml:space="preserve">котят </w:t>
      </w:r>
      <w:r w:rsidRPr="00B06ACD">
        <w:rPr>
          <w:rStyle w:val="FontStyle21"/>
          <w:sz w:val="24"/>
          <w:szCs w:val="24"/>
        </w:rPr>
        <w:t>- серый, он похож на самца. Двое других сохранили пятнистый, черно-белый окрас самки.</w:t>
      </w:r>
    </w:p>
    <w:p w:rsidR="00B06ACD" w:rsidRPr="00B06ACD" w:rsidRDefault="00B06ACD" w:rsidP="00B06ACD">
      <w:pPr>
        <w:pStyle w:val="Style2"/>
        <w:widowControl/>
        <w:spacing w:before="77" w:line="240" w:lineRule="auto"/>
        <w:ind w:firstLine="567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 xml:space="preserve">Клонировать же собак долгое время не удавалось вообще. Однако в 2005 году, в лаборатории </w:t>
      </w:r>
      <w:proofErr w:type="spellStart"/>
      <w:r w:rsidRPr="00B06ACD">
        <w:rPr>
          <w:rStyle w:val="FontStyle21"/>
          <w:sz w:val="24"/>
          <w:szCs w:val="24"/>
        </w:rPr>
        <w:t>Сеульского</w:t>
      </w:r>
      <w:proofErr w:type="spellEnd"/>
      <w:r w:rsidRPr="00B06ACD">
        <w:rPr>
          <w:rStyle w:val="FontStyle21"/>
          <w:sz w:val="24"/>
          <w:szCs w:val="24"/>
        </w:rPr>
        <w:t xml:space="preserve"> национального университета в </w:t>
      </w:r>
      <w:r w:rsidRPr="00B06ACD">
        <w:rPr>
          <w:rStyle w:val="FontStyle22"/>
          <w:sz w:val="24"/>
          <w:szCs w:val="24"/>
        </w:rPr>
        <w:t xml:space="preserve">Южной </w:t>
      </w:r>
      <w:r w:rsidRPr="00B06ACD">
        <w:rPr>
          <w:rStyle w:val="FontStyle21"/>
          <w:sz w:val="24"/>
          <w:szCs w:val="24"/>
        </w:rPr>
        <w:t>Корее, на свет появи</w:t>
      </w:r>
      <w:r w:rsidRPr="00B06ACD">
        <w:rPr>
          <w:rStyle w:val="FontStyle21"/>
          <w:sz w:val="24"/>
          <w:szCs w:val="24"/>
        </w:rPr>
        <w:softHyphen/>
        <w:t xml:space="preserve">лась первая клонированная собака. Кобель </w:t>
      </w:r>
      <w:proofErr w:type="spellStart"/>
      <w:r w:rsidRPr="00B06ACD">
        <w:rPr>
          <w:rStyle w:val="FontStyle21"/>
          <w:sz w:val="24"/>
          <w:szCs w:val="24"/>
        </w:rPr>
        <w:t>Снуппи</w:t>
      </w:r>
      <w:proofErr w:type="spellEnd"/>
      <w:r w:rsidRPr="00B06ACD">
        <w:rPr>
          <w:rStyle w:val="FontStyle21"/>
          <w:sz w:val="24"/>
          <w:szCs w:val="24"/>
        </w:rPr>
        <w:t xml:space="preserve"> родился в результате кесарева се</w:t>
      </w:r>
      <w:r w:rsidRPr="00B06ACD">
        <w:rPr>
          <w:rStyle w:val="FontStyle21"/>
          <w:sz w:val="24"/>
          <w:szCs w:val="24"/>
        </w:rPr>
        <w:softHyphen/>
        <w:t xml:space="preserve">чения 24 апреля. Его выносила суррогатная мать - самка желтого </w:t>
      </w:r>
      <w:r w:rsidRPr="00B06ACD">
        <w:rPr>
          <w:rStyle w:val="FontStyle23"/>
          <w:sz w:val="24"/>
          <w:szCs w:val="24"/>
        </w:rPr>
        <w:t xml:space="preserve">Лабрадора. </w:t>
      </w:r>
      <w:r w:rsidRPr="00B06ACD">
        <w:rPr>
          <w:rStyle w:val="FontStyle21"/>
          <w:sz w:val="24"/>
          <w:szCs w:val="24"/>
        </w:rPr>
        <w:t>При ро</w:t>
      </w:r>
      <w:r w:rsidRPr="00B06ACD">
        <w:rPr>
          <w:rStyle w:val="FontStyle21"/>
          <w:sz w:val="24"/>
          <w:szCs w:val="24"/>
        </w:rPr>
        <w:softHyphen/>
        <w:t xml:space="preserve">ждении щенок весил 530 г. У </w:t>
      </w:r>
      <w:proofErr w:type="spellStart"/>
      <w:r w:rsidRPr="00B06ACD">
        <w:rPr>
          <w:rStyle w:val="FontStyle21"/>
          <w:sz w:val="24"/>
          <w:szCs w:val="24"/>
        </w:rPr>
        <w:t>Снупп</w:t>
      </w:r>
      <w:r>
        <w:rPr>
          <w:rStyle w:val="FontStyle21"/>
          <w:sz w:val="24"/>
          <w:szCs w:val="24"/>
        </w:rPr>
        <w:t>и</w:t>
      </w:r>
      <w:proofErr w:type="spellEnd"/>
      <w:r>
        <w:rPr>
          <w:rStyle w:val="FontStyle21"/>
          <w:sz w:val="24"/>
          <w:szCs w:val="24"/>
        </w:rPr>
        <w:t xml:space="preserve"> был брат-близнец, еще один щен</w:t>
      </w:r>
      <w:r w:rsidRPr="00B06ACD">
        <w:rPr>
          <w:rStyle w:val="FontStyle21"/>
          <w:sz w:val="24"/>
          <w:szCs w:val="24"/>
        </w:rPr>
        <w:t>ок, родивший</w:t>
      </w:r>
      <w:r w:rsidRPr="00B06ACD">
        <w:rPr>
          <w:rStyle w:val="FontStyle21"/>
          <w:sz w:val="24"/>
          <w:szCs w:val="24"/>
        </w:rPr>
        <w:softHyphen/>
        <w:t xml:space="preserve">ся от другой самки. При рождении он весил 550 г, однако </w:t>
      </w:r>
      <w:r w:rsidRPr="00B06ACD">
        <w:rPr>
          <w:rStyle w:val="FontStyle23"/>
          <w:sz w:val="24"/>
          <w:szCs w:val="24"/>
        </w:rPr>
        <w:t xml:space="preserve">спустя </w:t>
      </w:r>
      <w:r w:rsidRPr="00B06ACD">
        <w:rPr>
          <w:rStyle w:val="FontStyle21"/>
          <w:sz w:val="24"/>
          <w:szCs w:val="24"/>
        </w:rPr>
        <w:t>22 дня умер от пневмонии. Каких-либо анатомических отклонений у погибшего щенка при вскрытии обнаружено не было. Чтобы родились эти два щенка, ученым пришлось ввести 1095 эмбрионов 123-м суррогатным самкам. Таким образом, эффективность эксперимента составила 1,6%. Оба щенка были созданы из взрослой клетки кожи, взятой у кобеля афганской гончей при помощи методики ядерного переноса из соматических клеток. Цель данного эксперимента состояла в создании животных для научных исследова</w:t>
      </w:r>
      <w:r w:rsidRPr="00B06ACD">
        <w:rPr>
          <w:rStyle w:val="FontStyle21"/>
          <w:sz w:val="24"/>
          <w:szCs w:val="24"/>
        </w:rPr>
        <w:softHyphen/>
        <w:t>ний, а не в воспроизведении домашних любимцев. Клонирование собаки должно по</w:t>
      </w:r>
      <w:r w:rsidRPr="00B06ACD">
        <w:rPr>
          <w:rStyle w:val="FontStyle21"/>
          <w:sz w:val="24"/>
          <w:szCs w:val="24"/>
        </w:rPr>
        <w:softHyphen/>
        <w:t>мочь лучше изучить болезни, которым подвержены как сами животные, так и люди, на</w:t>
      </w:r>
      <w:r w:rsidRPr="00B06ACD">
        <w:rPr>
          <w:rStyle w:val="FontStyle21"/>
          <w:sz w:val="24"/>
          <w:szCs w:val="24"/>
        </w:rPr>
        <w:softHyphen/>
        <w:t>пример, рак и диабет. Методики на основе стволовых клеток могут быть испытаны сначала на собаках, а затем использованы для лечения человека.</w:t>
      </w:r>
    </w:p>
    <w:p w:rsidR="00B06ACD" w:rsidRPr="00B06ACD" w:rsidRDefault="00B06ACD" w:rsidP="00B06ACD">
      <w:pPr>
        <w:pStyle w:val="Style3"/>
        <w:widowControl/>
        <w:spacing w:line="240" w:lineRule="auto"/>
        <w:ind w:firstLine="490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>Первое в сельском хозяйстве клонирование взрослых свиней успешно осуще</w:t>
      </w:r>
      <w:r w:rsidRPr="00B06ACD">
        <w:rPr>
          <w:rStyle w:val="FontStyle21"/>
          <w:sz w:val="24"/>
          <w:szCs w:val="24"/>
        </w:rPr>
        <w:softHyphen/>
        <w:t>ствили в штате Висконсин. Клопы были получены из клеток двух взрослых самцов. Два самца были клонированы из-за их высокой генетической ценности. Один из них признан чемпионом графства Йоркшир на выставке-ярмарке 2000 года в штате Ин</w:t>
      </w:r>
      <w:r w:rsidRPr="00B06ACD">
        <w:rPr>
          <w:rStyle w:val="FontStyle21"/>
          <w:sz w:val="24"/>
          <w:szCs w:val="24"/>
        </w:rPr>
        <w:softHyphen/>
        <w:t>диана, да и второй самец не уступает ему по своим качествам. Ученые произвели три переноса ядер из линии клеток, полученных от первого самца, что в результате при</w:t>
      </w:r>
      <w:r w:rsidRPr="00B06ACD">
        <w:rPr>
          <w:rStyle w:val="FontStyle21"/>
          <w:sz w:val="24"/>
          <w:szCs w:val="24"/>
        </w:rPr>
        <w:softHyphen/>
        <w:t xml:space="preserve">вело к одной удачной беременности. Однако и при клонировании свиней отмечают значительное различие клонов в поведенческом плане. Свинья-клоп по кличке </w:t>
      </w:r>
      <w:proofErr w:type="spellStart"/>
      <w:r w:rsidRPr="00B06ACD">
        <w:rPr>
          <w:rStyle w:val="FontStyle21"/>
          <w:sz w:val="24"/>
          <w:szCs w:val="24"/>
        </w:rPr>
        <w:t>Обжо</w:t>
      </w:r>
      <w:r w:rsidRPr="00B06ACD">
        <w:rPr>
          <w:rStyle w:val="FontStyle21"/>
          <w:sz w:val="24"/>
          <w:szCs w:val="24"/>
        </w:rPr>
        <w:softHyphen/>
        <w:t>ра</w:t>
      </w:r>
      <w:proofErr w:type="spellEnd"/>
      <w:r w:rsidRPr="00B06ACD">
        <w:rPr>
          <w:rStyle w:val="FontStyle21"/>
          <w:sz w:val="24"/>
          <w:szCs w:val="24"/>
        </w:rPr>
        <w:t xml:space="preserve">, полученная в лаборатории Великобритании, отличалась отменным аппетитом и высокой подвижностью, тогда как се клонированная сестра Привереда была </w:t>
      </w:r>
      <w:proofErr w:type="gramStart"/>
      <w:r w:rsidRPr="00B06ACD">
        <w:rPr>
          <w:rStyle w:val="FontStyle21"/>
          <w:sz w:val="24"/>
          <w:szCs w:val="24"/>
        </w:rPr>
        <w:t>весьма избирательна</w:t>
      </w:r>
      <w:proofErr w:type="gramEnd"/>
      <w:r w:rsidRPr="00B06ACD">
        <w:rPr>
          <w:rStyle w:val="FontStyle21"/>
          <w:sz w:val="24"/>
          <w:szCs w:val="24"/>
        </w:rPr>
        <w:t xml:space="preserve"> в пищевом отношении и брыкалась, когда ее брали на руки. Кроме то</w:t>
      </w:r>
      <w:r w:rsidRPr="00B06ACD">
        <w:rPr>
          <w:rStyle w:val="FontStyle21"/>
          <w:sz w:val="24"/>
          <w:szCs w:val="24"/>
        </w:rPr>
        <w:softHyphen/>
        <w:t>го, у клонов наблюдались значительные различия в густоте шерсти. В Китайском сельскохозяйственном университете так же успешно клонировали свинью. Поросе</w:t>
      </w:r>
      <w:r w:rsidRPr="00B06ACD">
        <w:rPr>
          <w:rStyle w:val="FontStyle21"/>
          <w:sz w:val="24"/>
          <w:szCs w:val="24"/>
        </w:rPr>
        <w:softHyphen/>
        <w:t xml:space="preserve">нок, родившийся в китайской провинции </w:t>
      </w:r>
      <w:proofErr w:type="spellStart"/>
      <w:r w:rsidRPr="00B06ACD">
        <w:rPr>
          <w:rStyle w:val="FontStyle21"/>
          <w:sz w:val="24"/>
          <w:szCs w:val="24"/>
        </w:rPr>
        <w:t>Хэбэй</w:t>
      </w:r>
      <w:proofErr w:type="spellEnd"/>
      <w:r w:rsidRPr="00B06ACD">
        <w:rPr>
          <w:rStyle w:val="FontStyle21"/>
          <w:sz w:val="24"/>
          <w:szCs w:val="24"/>
        </w:rPr>
        <w:t>. был здоров и весил 1,1 килограмма. Китай стал седьмой страной, успешно клонировавшей свинью, после Великобрита</w:t>
      </w:r>
      <w:r w:rsidRPr="00B06ACD">
        <w:rPr>
          <w:rStyle w:val="FontStyle21"/>
          <w:sz w:val="24"/>
          <w:szCs w:val="24"/>
        </w:rPr>
        <w:softHyphen/>
        <w:t>нии, Японии. США, Австралии, Южной Кореи и Германии.</w:t>
      </w:r>
    </w:p>
    <w:p w:rsidR="00B06ACD" w:rsidRPr="00B06ACD" w:rsidRDefault="00B06ACD" w:rsidP="00B06ACD">
      <w:pPr>
        <w:pStyle w:val="Style3"/>
        <w:widowControl/>
        <w:spacing w:line="240" w:lineRule="auto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>В 2004 году в университете в Коннектикуте удалось создать генетическую ко</w:t>
      </w:r>
      <w:r w:rsidRPr="00B06ACD">
        <w:rPr>
          <w:rStyle w:val="FontStyle21"/>
          <w:sz w:val="24"/>
          <w:szCs w:val="24"/>
        </w:rPr>
        <w:softHyphen/>
        <w:t xml:space="preserve">пию ранее клонированного быка. Животное назвали </w:t>
      </w:r>
      <w:proofErr w:type="spellStart"/>
      <w:r w:rsidRPr="00B06ACD">
        <w:rPr>
          <w:rStyle w:val="FontStyle21"/>
          <w:sz w:val="24"/>
          <w:szCs w:val="24"/>
        </w:rPr>
        <w:t>Камитакафуку</w:t>
      </w:r>
      <w:proofErr w:type="spellEnd"/>
      <w:r w:rsidRPr="00B06ACD">
        <w:rPr>
          <w:rStyle w:val="FontStyle21"/>
          <w:sz w:val="24"/>
          <w:szCs w:val="24"/>
        </w:rPr>
        <w:t>, ему уже четыре года, и у него пока не обнаружено никаких заболеваний. Первые опыты по клониро</w:t>
      </w:r>
      <w:r w:rsidRPr="00B06ACD">
        <w:rPr>
          <w:rStyle w:val="FontStyle21"/>
          <w:sz w:val="24"/>
          <w:szCs w:val="24"/>
        </w:rPr>
        <w:softHyphen/>
        <w:t>ванию черного японского племенного быка начались еще 17 лет назад. Следуя мето</w:t>
      </w:r>
      <w:r w:rsidRPr="00B06ACD">
        <w:rPr>
          <w:rStyle w:val="FontStyle21"/>
          <w:sz w:val="24"/>
          <w:szCs w:val="24"/>
        </w:rPr>
        <w:softHyphen/>
        <w:t>ду, использованному при клонировании овечки Долли, у быка были взяты образцы кле</w:t>
      </w:r>
      <w:r w:rsidRPr="00B06ACD">
        <w:rPr>
          <w:rStyle w:val="FontStyle21"/>
          <w:sz w:val="24"/>
          <w:szCs w:val="24"/>
        </w:rPr>
        <w:softHyphen/>
        <w:t>ток, и их ядра поместили в яйцеклетки коров. Из полученных таким образом эмбрио</w:t>
      </w:r>
      <w:r w:rsidRPr="00B06ACD">
        <w:rPr>
          <w:rStyle w:val="FontStyle21"/>
          <w:sz w:val="24"/>
          <w:szCs w:val="24"/>
        </w:rPr>
        <w:softHyphen/>
        <w:t xml:space="preserve">нов выросли четыре теленка, так называемое поколение </w:t>
      </w:r>
      <w:r w:rsidRPr="00B06ACD">
        <w:rPr>
          <w:rStyle w:val="FontStyle21"/>
          <w:sz w:val="24"/>
          <w:szCs w:val="24"/>
          <w:lang w:val="en-US"/>
        </w:rPr>
        <w:t>G</w:t>
      </w:r>
      <w:r w:rsidRPr="00B06ACD">
        <w:rPr>
          <w:rStyle w:val="FontStyle21"/>
          <w:sz w:val="24"/>
          <w:szCs w:val="24"/>
        </w:rPr>
        <w:t xml:space="preserve">1. Тем же самым способом ученые создали из их клеток еще двух животных, поколение </w:t>
      </w:r>
      <w:r w:rsidRPr="00B06ACD">
        <w:rPr>
          <w:rStyle w:val="FontStyle21"/>
          <w:sz w:val="24"/>
          <w:szCs w:val="24"/>
          <w:lang w:val="en-US"/>
        </w:rPr>
        <w:t>G</w:t>
      </w:r>
      <w:r w:rsidRPr="00B06ACD">
        <w:rPr>
          <w:rStyle w:val="FontStyle21"/>
          <w:sz w:val="24"/>
          <w:szCs w:val="24"/>
        </w:rPr>
        <w:t>2. Один теленок умер вскоре после рождения от анемии, однако второй был абсолютно здоров. С помощью клеток его спермы было проведено несколько искусственных оплодотворений, в ре</w:t>
      </w:r>
      <w:r w:rsidRPr="00B06ACD">
        <w:rPr>
          <w:rStyle w:val="FontStyle21"/>
          <w:sz w:val="24"/>
          <w:szCs w:val="24"/>
        </w:rPr>
        <w:softHyphen/>
        <w:t>зультате которых на свет появились еще шесть здоровых телят. Однако попытка соз</w:t>
      </w:r>
      <w:r w:rsidRPr="00B06ACD">
        <w:rPr>
          <w:rStyle w:val="FontStyle21"/>
          <w:sz w:val="24"/>
          <w:szCs w:val="24"/>
        </w:rPr>
        <w:softHyphen/>
        <w:t xml:space="preserve">дания поколения </w:t>
      </w:r>
      <w:r w:rsidRPr="00B06ACD">
        <w:rPr>
          <w:rStyle w:val="FontStyle21"/>
          <w:sz w:val="24"/>
          <w:szCs w:val="24"/>
          <w:lang w:val="en-US"/>
        </w:rPr>
        <w:t>G</w:t>
      </w:r>
      <w:r w:rsidRPr="00B06ACD">
        <w:rPr>
          <w:rStyle w:val="FontStyle21"/>
          <w:sz w:val="24"/>
          <w:szCs w:val="24"/>
        </w:rPr>
        <w:t>3 из клеток животного 02 сорвалась. Причины этой неудачи пока неизвестны.</w:t>
      </w:r>
    </w:p>
    <w:p w:rsidR="00B06ACD" w:rsidRPr="00B06ACD" w:rsidRDefault="00B06ACD" w:rsidP="00B06ACD">
      <w:pPr>
        <w:pStyle w:val="Style3"/>
        <w:widowControl/>
        <w:spacing w:line="240" w:lineRule="auto"/>
        <w:ind w:firstLine="490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 xml:space="preserve">В 2007 году в </w:t>
      </w:r>
      <w:proofErr w:type="spellStart"/>
      <w:r w:rsidRPr="00B06ACD">
        <w:rPr>
          <w:rStyle w:val="FontStyle21"/>
          <w:sz w:val="24"/>
          <w:szCs w:val="24"/>
        </w:rPr>
        <w:t>Орегонском</w:t>
      </w:r>
      <w:proofErr w:type="spellEnd"/>
      <w:r w:rsidRPr="00B06ACD">
        <w:rPr>
          <w:rStyle w:val="FontStyle21"/>
          <w:sz w:val="24"/>
          <w:szCs w:val="24"/>
        </w:rPr>
        <w:t xml:space="preserve"> национальном центре исследования приматов в группе </w:t>
      </w:r>
      <w:proofErr w:type="spellStart"/>
      <w:r w:rsidRPr="00B06ACD">
        <w:rPr>
          <w:rStyle w:val="FontStyle21"/>
          <w:sz w:val="24"/>
          <w:szCs w:val="24"/>
        </w:rPr>
        <w:t>Шухрата</w:t>
      </w:r>
      <w:proofErr w:type="spellEnd"/>
      <w:r w:rsidRPr="00B06ACD">
        <w:rPr>
          <w:rStyle w:val="FontStyle21"/>
          <w:sz w:val="24"/>
          <w:szCs w:val="24"/>
        </w:rPr>
        <w:t xml:space="preserve"> </w:t>
      </w:r>
      <w:proofErr w:type="spellStart"/>
      <w:r w:rsidRPr="00B06ACD">
        <w:rPr>
          <w:rStyle w:val="FontStyle21"/>
          <w:sz w:val="24"/>
          <w:szCs w:val="24"/>
        </w:rPr>
        <w:t>Миталипова</w:t>
      </w:r>
      <w:proofErr w:type="spellEnd"/>
      <w:r w:rsidRPr="00B06ACD">
        <w:rPr>
          <w:rStyle w:val="FontStyle21"/>
          <w:sz w:val="24"/>
          <w:szCs w:val="24"/>
        </w:rPr>
        <w:t xml:space="preserve"> удалось создать жизнеспособные клонированные эм</w:t>
      </w:r>
      <w:r w:rsidRPr="00B06ACD">
        <w:rPr>
          <w:rStyle w:val="FontStyle21"/>
          <w:sz w:val="24"/>
          <w:szCs w:val="24"/>
        </w:rPr>
        <w:softHyphen/>
        <w:t xml:space="preserve">брионы из тканей взрослого примата - 10-летнего самца </w:t>
      </w:r>
      <w:proofErr w:type="spellStart"/>
      <w:proofErr w:type="gramStart"/>
      <w:r w:rsidRPr="00B06ACD">
        <w:rPr>
          <w:rStyle w:val="FontStyle21"/>
          <w:sz w:val="24"/>
          <w:szCs w:val="24"/>
        </w:rPr>
        <w:t>макаки-резус</w:t>
      </w:r>
      <w:proofErr w:type="spellEnd"/>
      <w:proofErr w:type="gramEnd"/>
      <w:r w:rsidRPr="00B06ACD">
        <w:rPr>
          <w:rStyle w:val="FontStyle21"/>
          <w:sz w:val="24"/>
          <w:szCs w:val="24"/>
        </w:rPr>
        <w:t>. Однако им</w:t>
      </w:r>
      <w:r w:rsidRPr="00B06ACD">
        <w:rPr>
          <w:rStyle w:val="FontStyle21"/>
          <w:sz w:val="24"/>
          <w:szCs w:val="24"/>
        </w:rPr>
        <w:softHyphen/>
        <w:t xml:space="preserve">плантация около 100 клонированных эмбрионов в матки 50 суррогатных матерей </w:t>
      </w:r>
      <w:proofErr w:type="gramStart"/>
      <w:r w:rsidRPr="00B06ACD">
        <w:rPr>
          <w:rStyle w:val="FontStyle21"/>
          <w:sz w:val="24"/>
          <w:szCs w:val="24"/>
        </w:rPr>
        <w:t>-с</w:t>
      </w:r>
      <w:proofErr w:type="gramEnd"/>
      <w:r w:rsidRPr="00B06ACD">
        <w:rPr>
          <w:rStyle w:val="FontStyle21"/>
          <w:sz w:val="24"/>
          <w:szCs w:val="24"/>
        </w:rPr>
        <w:t xml:space="preserve">амок макаки-резуса не привела к рождению клонированного потомства. Тем не менее, из тканей некоторых клонированных эмбрионов удалось извлечь стволовые клетки и стимулировать их развитие </w:t>
      </w:r>
      <w:proofErr w:type="gramStart"/>
      <w:r w:rsidRPr="00B06ACD">
        <w:rPr>
          <w:rStyle w:val="FontStyle21"/>
          <w:sz w:val="24"/>
          <w:szCs w:val="24"/>
        </w:rPr>
        <w:t>в</w:t>
      </w:r>
      <w:proofErr w:type="gramEnd"/>
      <w:r w:rsidRPr="00B06ACD">
        <w:rPr>
          <w:rStyle w:val="FontStyle21"/>
          <w:sz w:val="24"/>
          <w:szCs w:val="24"/>
        </w:rPr>
        <w:t xml:space="preserve"> лабораторных </w:t>
      </w:r>
      <w:proofErr w:type="spellStart"/>
      <w:r w:rsidRPr="00B06ACD">
        <w:rPr>
          <w:rStyle w:val="FontStyle21"/>
          <w:sz w:val="24"/>
          <w:szCs w:val="24"/>
        </w:rPr>
        <w:t>услб'виях</w:t>
      </w:r>
      <w:proofErr w:type="spellEnd"/>
      <w:r w:rsidRPr="00B06ACD">
        <w:rPr>
          <w:rStyle w:val="FontStyle21"/>
          <w:sz w:val="24"/>
          <w:szCs w:val="24"/>
        </w:rPr>
        <w:t>. В результате стволовые клетки превратились во взрослые клетки сердца и нейроны мозга.</w:t>
      </w:r>
    </w:p>
    <w:p w:rsidR="00B06ACD" w:rsidRDefault="00B06ACD" w:rsidP="00B06ACD">
      <w:pPr>
        <w:pStyle w:val="Style3"/>
        <w:widowControl/>
        <w:spacing w:line="240" w:lineRule="auto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lastRenderedPageBreak/>
        <w:t>Летом 2002 года экспедиция Института прикладной экологии Севера в Якутске, новосибирского ГНИ вирусологии и биотехнологии «Вектор», а также японских уче</w:t>
      </w:r>
      <w:r w:rsidRPr="00B06ACD">
        <w:rPr>
          <w:rStyle w:val="FontStyle21"/>
          <w:sz w:val="24"/>
          <w:szCs w:val="24"/>
        </w:rPr>
        <w:softHyphen/>
        <w:t xml:space="preserve">ных из нескольких научно-исследовательских центров извлекла из мерзлого грунта </w:t>
      </w:r>
      <w:r w:rsidRPr="00B06ACD">
        <w:rPr>
          <w:rStyle w:val="FontStyle23"/>
          <w:sz w:val="24"/>
          <w:szCs w:val="24"/>
        </w:rPr>
        <w:t xml:space="preserve">в </w:t>
      </w:r>
      <w:r w:rsidRPr="00B06ACD">
        <w:rPr>
          <w:rStyle w:val="FontStyle21"/>
          <w:sz w:val="24"/>
          <w:szCs w:val="24"/>
        </w:rPr>
        <w:t>Якутии две ноги мамонта с мышцами и кожей, покрытые рыжей шерстью. В подкож</w:t>
      </w:r>
      <w:r w:rsidRPr="00B06ACD">
        <w:rPr>
          <w:rStyle w:val="FontStyle21"/>
          <w:sz w:val="24"/>
          <w:szCs w:val="24"/>
        </w:rPr>
        <w:softHyphen/>
        <w:t>ной кл</w:t>
      </w:r>
      <w:r>
        <w:rPr>
          <w:rStyle w:val="FontStyle21"/>
          <w:sz w:val="24"/>
          <w:szCs w:val="24"/>
        </w:rPr>
        <w:t>етчатке был обнаружен слой хорошо</w:t>
      </w:r>
      <w:r w:rsidRPr="00B06ACD">
        <w:rPr>
          <w:rStyle w:val="FontStyle21"/>
          <w:sz w:val="24"/>
          <w:szCs w:val="24"/>
        </w:rPr>
        <w:t xml:space="preserve"> сохранившихся клеток, имевших целое, неповрежденное ядро. Существует проект использования найденных клеток для по</w:t>
      </w:r>
      <w:r w:rsidRPr="00B06ACD">
        <w:rPr>
          <w:rStyle w:val="FontStyle21"/>
          <w:sz w:val="24"/>
          <w:szCs w:val="24"/>
        </w:rPr>
        <w:softHyphen/>
        <w:t>пытки клонирования мамонта. Вынашивать предполагаемый мамонтовый кло</w:t>
      </w:r>
      <w:r>
        <w:rPr>
          <w:rStyle w:val="FontStyle21"/>
          <w:sz w:val="24"/>
          <w:szCs w:val="24"/>
        </w:rPr>
        <w:t>н</w:t>
      </w:r>
      <w:r w:rsidRPr="00B06ACD">
        <w:rPr>
          <w:rStyle w:val="FontStyle21"/>
          <w:sz w:val="24"/>
          <w:szCs w:val="24"/>
        </w:rPr>
        <w:t xml:space="preserve"> пред</w:t>
      </w:r>
      <w:r w:rsidRPr="00B06ACD">
        <w:rPr>
          <w:rStyle w:val="FontStyle21"/>
          <w:sz w:val="24"/>
          <w:szCs w:val="24"/>
        </w:rPr>
        <w:softHyphen/>
        <w:t xml:space="preserve">стоит предположительно самке индийского слона. </w:t>
      </w:r>
    </w:p>
    <w:p w:rsidR="00B06ACD" w:rsidRPr="00B06ACD" w:rsidRDefault="00B06ACD" w:rsidP="00B06ACD">
      <w:pPr>
        <w:pStyle w:val="Style1"/>
        <w:widowControl/>
        <w:spacing w:before="24" w:line="240" w:lineRule="auto"/>
        <w:jc w:val="both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>Ещё более фантастические планы заключаются в клонировании динозавра. Ос</w:t>
      </w:r>
      <w:r w:rsidRPr="00B06ACD">
        <w:rPr>
          <w:rStyle w:val="FontStyle21"/>
          <w:sz w:val="24"/>
          <w:szCs w:val="24"/>
        </w:rPr>
        <w:softHyphen/>
        <w:t>нованием явилось обнаружение фрагментов кровеносных сосудов и клеток в костях тираннозавра. Хотя скелет животного и фрагмент кровеносных сосудов отлично со</w:t>
      </w:r>
      <w:r w:rsidRPr="00B06ACD">
        <w:rPr>
          <w:rStyle w:val="FontStyle21"/>
          <w:sz w:val="24"/>
          <w:szCs w:val="24"/>
        </w:rPr>
        <w:softHyphen/>
        <w:t xml:space="preserve">хранились, вероятность извлечения из них ДНК, и, тем более, «воскрешения» древнего </w:t>
      </w:r>
      <w:proofErr w:type="spellStart"/>
      <w:r w:rsidRPr="00B06ACD">
        <w:rPr>
          <w:rStyle w:val="FontStyle21"/>
          <w:sz w:val="24"/>
          <w:szCs w:val="24"/>
        </w:rPr>
        <w:t>шеститонного</w:t>
      </w:r>
      <w:proofErr w:type="spellEnd"/>
      <w:r w:rsidRPr="00B06ACD">
        <w:rPr>
          <w:rStyle w:val="FontStyle21"/>
          <w:sz w:val="24"/>
          <w:szCs w:val="24"/>
        </w:rPr>
        <w:t xml:space="preserve"> животного вряд ли можно посчитать отличной от нуля.</w:t>
      </w:r>
    </w:p>
    <w:p w:rsidR="00B06ACD" w:rsidRPr="00B06ACD" w:rsidRDefault="00B06ACD" w:rsidP="00B06ACD">
      <w:pPr>
        <w:pStyle w:val="Style3"/>
        <w:widowControl/>
        <w:spacing w:before="14" w:line="240" w:lineRule="auto"/>
        <w:ind w:firstLine="494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 xml:space="preserve">С этой же целью воссоздания исчезнувшего вида под руководством профессора Университета Нового Южного Уэльса М. </w:t>
      </w:r>
      <w:proofErr w:type="spellStart"/>
      <w:r w:rsidRPr="00B06ACD">
        <w:rPr>
          <w:rStyle w:val="FontStyle21"/>
          <w:sz w:val="24"/>
          <w:szCs w:val="24"/>
        </w:rPr>
        <w:t>Лрчера</w:t>
      </w:r>
      <w:proofErr w:type="spellEnd"/>
      <w:r w:rsidRPr="00B06ACD">
        <w:rPr>
          <w:rStyle w:val="FontStyle21"/>
          <w:sz w:val="24"/>
          <w:szCs w:val="24"/>
        </w:rPr>
        <w:t xml:space="preserve"> реанимирован проект клонирования тилацина (он же «сумчатый волк», или «</w:t>
      </w:r>
      <w:proofErr w:type="spellStart"/>
      <w:r w:rsidRPr="00B06ACD">
        <w:rPr>
          <w:rStyle w:val="FontStyle21"/>
          <w:sz w:val="24"/>
          <w:szCs w:val="24"/>
        </w:rPr>
        <w:t>тасманский</w:t>
      </w:r>
      <w:proofErr w:type="spellEnd"/>
      <w:r w:rsidRPr="00B06ACD">
        <w:rPr>
          <w:rStyle w:val="FontStyle21"/>
          <w:sz w:val="24"/>
          <w:szCs w:val="24"/>
        </w:rPr>
        <w:t xml:space="preserve"> тигр») - сумчатого млекопитаю</w:t>
      </w:r>
      <w:r w:rsidRPr="00B06ACD">
        <w:rPr>
          <w:rStyle w:val="FontStyle21"/>
          <w:sz w:val="24"/>
          <w:szCs w:val="24"/>
        </w:rPr>
        <w:softHyphen/>
        <w:t xml:space="preserve">щего, полностью истребленного человеком. Последний сумчатый волк был пойман </w:t>
      </w:r>
      <w:r w:rsidRPr="00B06ACD">
        <w:rPr>
          <w:rStyle w:val="FontStyle23"/>
          <w:sz w:val="24"/>
          <w:szCs w:val="24"/>
        </w:rPr>
        <w:t xml:space="preserve">в </w:t>
      </w:r>
      <w:r w:rsidRPr="00B06ACD">
        <w:rPr>
          <w:rStyle w:val="FontStyle21"/>
          <w:sz w:val="24"/>
          <w:szCs w:val="24"/>
        </w:rPr>
        <w:t xml:space="preserve">1933 году и умер в зоопарке через 3 года. Первый такой проект, осуществлявшийся </w:t>
      </w:r>
      <w:r w:rsidRPr="00B06ACD">
        <w:rPr>
          <w:rStyle w:val="FontStyle23"/>
          <w:sz w:val="24"/>
          <w:szCs w:val="24"/>
        </w:rPr>
        <w:t>в</w:t>
      </w:r>
      <w:r>
        <w:rPr>
          <w:rStyle w:val="FontStyle21"/>
          <w:sz w:val="24"/>
          <w:szCs w:val="24"/>
        </w:rPr>
        <w:t xml:space="preserve"> </w:t>
      </w:r>
      <w:r w:rsidRPr="00B06ACD">
        <w:rPr>
          <w:rStyle w:val="FontStyle21"/>
          <w:sz w:val="24"/>
          <w:szCs w:val="24"/>
        </w:rPr>
        <w:t>период</w:t>
      </w:r>
      <w:r>
        <w:rPr>
          <w:rStyle w:val="FontStyle21"/>
          <w:sz w:val="24"/>
          <w:szCs w:val="24"/>
        </w:rPr>
        <w:t xml:space="preserve"> с</w:t>
      </w:r>
      <w:r w:rsidRPr="00B06ACD">
        <w:rPr>
          <w:rStyle w:val="FontStyle21"/>
          <w:sz w:val="24"/>
          <w:szCs w:val="24"/>
        </w:rPr>
        <w:t xml:space="preserve"> 1999 по 2002 год под эгидой Национального Австралийского музея в Сиднее, директором которого тогда был М </w:t>
      </w:r>
      <w:proofErr w:type="spellStart"/>
      <w:r w:rsidRPr="00B06ACD">
        <w:rPr>
          <w:rStyle w:val="FontStyle21"/>
          <w:sz w:val="24"/>
          <w:szCs w:val="24"/>
        </w:rPr>
        <w:t>Арчер</w:t>
      </w:r>
      <w:proofErr w:type="spellEnd"/>
      <w:r w:rsidRPr="00B06ACD">
        <w:rPr>
          <w:rStyle w:val="FontStyle21"/>
          <w:sz w:val="24"/>
          <w:szCs w:val="24"/>
        </w:rPr>
        <w:t>, завершилось провалом. При второй по</w:t>
      </w:r>
      <w:r w:rsidRPr="00B06ACD">
        <w:rPr>
          <w:rStyle w:val="FontStyle21"/>
          <w:sz w:val="24"/>
          <w:szCs w:val="24"/>
        </w:rPr>
        <w:softHyphen/>
        <w:t>пытке предполагается получить генетический материал для клонирования тилацина из тела детеныша этого животного, заспиртованоого почти полтора века назад. Об</w:t>
      </w:r>
      <w:r w:rsidRPr="00B06ACD">
        <w:rPr>
          <w:rStyle w:val="FontStyle21"/>
          <w:sz w:val="24"/>
          <w:szCs w:val="24"/>
        </w:rPr>
        <w:softHyphen/>
        <w:t>разцы ДНК должны взять из его зубов и костной ткани.</w:t>
      </w:r>
    </w:p>
    <w:p w:rsidR="00B06ACD" w:rsidRPr="00B06ACD" w:rsidRDefault="00B06ACD" w:rsidP="00B06ACD">
      <w:pPr>
        <w:pStyle w:val="Style3"/>
        <w:widowControl/>
        <w:spacing w:before="14" w:line="240" w:lineRule="auto"/>
        <w:ind w:firstLine="490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>Внедрение в практику методов межвидового переноса ядер может открыть оп</w:t>
      </w:r>
      <w:r w:rsidRPr="00B06ACD">
        <w:rPr>
          <w:rStyle w:val="FontStyle21"/>
          <w:sz w:val="24"/>
          <w:szCs w:val="24"/>
        </w:rPr>
        <w:softHyphen/>
        <w:t xml:space="preserve">ределённые перспективы для спасения находящихся на грани исчезновения видов животных. Первым полностью успешным </w:t>
      </w:r>
      <w:proofErr w:type="gramStart"/>
      <w:r w:rsidRPr="00B06ACD">
        <w:rPr>
          <w:rStyle w:val="FontStyle21"/>
          <w:sz w:val="24"/>
          <w:szCs w:val="24"/>
        </w:rPr>
        <w:t>опытом</w:t>
      </w:r>
      <w:proofErr w:type="gramEnd"/>
      <w:r w:rsidRPr="00B06ACD">
        <w:rPr>
          <w:rStyle w:val="FontStyle21"/>
          <w:sz w:val="24"/>
          <w:szCs w:val="24"/>
        </w:rPr>
        <w:t xml:space="preserve"> но спасению исчезающего вида следует считать клонирование в 2001 году муфлона - редкого дикого барана, оби</w:t>
      </w:r>
      <w:r w:rsidRPr="00B06ACD">
        <w:rPr>
          <w:rStyle w:val="FontStyle21"/>
          <w:sz w:val="24"/>
          <w:szCs w:val="24"/>
        </w:rPr>
        <w:softHyphen/>
        <w:t>тающего на территории Корсики, Сардинии и Кипра. В эксперименте итальянских ученых домашняя овца благополучно родила ягненка муфлона, который до сих пор жив. Интересно, что в этом случае для клонирования использовали клетки мертвых животных, правда, не многовековой давности.</w:t>
      </w:r>
    </w:p>
    <w:p w:rsidR="00B06ACD" w:rsidRPr="00B06ACD" w:rsidRDefault="00B06ACD" w:rsidP="00B06ACD">
      <w:pPr>
        <w:pStyle w:val="Style3"/>
        <w:widowControl/>
        <w:spacing w:before="24" w:line="240" w:lineRule="auto"/>
        <w:rPr>
          <w:rStyle w:val="FontStyle21"/>
          <w:sz w:val="24"/>
          <w:szCs w:val="24"/>
        </w:rPr>
      </w:pPr>
      <w:r w:rsidRPr="00B06ACD">
        <w:rPr>
          <w:rStyle w:val="FontStyle21"/>
          <w:sz w:val="24"/>
          <w:szCs w:val="24"/>
        </w:rPr>
        <w:t>В конце 2000 - начале 2001 г. американская фирма "</w:t>
      </w:r>
      <w:r w:rsidRPr="00B06ACD">
        <w:rPr>
          <w:rStyle w:val="FontStyle21"/>
          <w:sz w:val="24"/>
          <w:szCs w:val="24"/>
          <w:lang w:val="en-US"/>
        </w:rPr>
        <w:t>ACT</w:t>
      </w:r>
      <w:r w:rsidRPr="00B06ACD">
        <w:rPr>
          <w:rStyle w:val="FontStyle21"/>
          <w:sz w:val="24"/>
          <w:szCs w:val="24"/>
        </w:rPr>
        <w:t>" пыталась клониро</w:t>
      </w:r>
      <w:r w:rsidRPr="00B06ACD">
        <w:rPr>
          <w:rStyle w:val="FontStyle21"/>
          <w:sz w:val="24"/>
          <w:szCs w:val="24"/>
        </w:rPr>
        <w:softHyphen/>
        <w:t xml:space="preserve">вать вымирающий вид буйволов </w:t>
      </w:r>
      <w:proofErr w:type="spellStart"/>
      <w:r w:rsidRPr="00B06ACD">
        <w:rPr>
          <w:rStyle w:val="FontStyle21"/>
          <w:sz w:val="24"/>
          <w:szCs w:val="24"/>
          <w:lang w:val="en-US"/>
        </w:rPr>
        <w:t>Bos</w:t>
      </w:r>
      <w:proofErr w:type="spellEnd"/>
      <w:r w:rsidRPr="00B06ACD">
        <w:rPr>
          <w:rStyle w:val="FontStyle21"/>
          <w:sz w:val="24"/>
          <w:szCs w:val="24"/>
        </w:rPr>
        <w:t xml:space="preserve"> </w:t>
      </w:r>
      <w:proofErr w:type="spellStart"/>
      <w:r w:rsidRPr="00B06ACD">
        <w:rPr>
          <w:rStyle w:val="FontStyle21"/>
          <w:sz w:val="24"/>
          <w:szCs w:val="24"/>
          <w:lang w:val="en-US"/>
        </w:rPr>
        <w:t>gaurus</w:t>
      </w:r>
      <w:proofErr w:type="spellEnd"/>
      <w:r w:rsidRPr="00B06ACD">
        <w:rPr>
          <w:rStyle w:val="FontStyle21"/>
          <w:sz w:val="24"/>
          <w:szCs w:val="24"/>
        </w:rPr>
        <w:t xml:space="preserve"> (гаур), который когда-то был широко рас</w:t>
      </w:r>
      <w:r w:rsidRPr="00B06ACD">
        <w:rPr>
          <w:rStyle w:val="FontStyle21"/>
          <w:sz w:val="24"/>
          <w:szCs w:val="24"/>
        </w:rPr>
        <w:softHyphen/>
        <w:t xml:space="preserve">пространен на территории Индии и Юго-Западной Азии. Соматические клетки-доноры ядер (кожные фибробласты) были получены в результате биопсии </w:t>
      </w:r>
      <w:r w:rsidRPr="00B06ACD">
        <w:rPr>
          <w:rStyle w:val="FontStyle21"/>
          <w:sz w:val="24"/>
          <w:szCs w:val="24"/>
          <w:lang w:val="en-US"/>
        </w:rPr>
        <w:t>post</w:t>
      </w:r>
      <w:r w:rsidRPr="00B06ACD">
        <w:rPr>
          <w:rStyle w:val="FontStyle21"/>
          <w:sz w:val="24"/>
          <w:szCs w:val="24"/>
        </w:rPr>
        <w:t xml:space="preserve"> </w:t>
      </w:r>
      <w:r w:rsidRPr="00B06ACD">
        <w:rPr>
          <w:rStyle w:val="FontStyle21"/>
          <w:sz w:val="24"/>
          <w:szCs w:val="24"/>
          <w:lang w:val="en-US"/>
        </w:rPr>
        <w:t>mortem</w:t>
      </w:r>
      <w:r w:rsidRPr="00B06ACD">
        <w:rPr>
          <w:rStyle w:val="FontStyle21"/>
          <w:sz w:val="24"/>
          <w:szCs w:val="24"/>
        </w:rPr>
        <w:t xml:space="preserve"> от быка в возрасте 5 лет и после двух пассажей </w:t>
      </w:r>
      <w:r w:rsidRPr="00B06ACD">
        <w:rPr>
          <w:rStyle w:val="FontStyle23"/>
          <w:sz w:val="24"/>
          <w:szCs w:val="24"/>
        </w:rPr>
        <w:t xml:space="preserve">в </w:t>
      </w:r>
      <w:r w:rsidRPr="00B06ACD">
        <w:rPr>
          <w:rStyle w:val="FontStyle21"/>
          <w:sz w:val="24"/>
          <w:szCs w:val="24"/>
        </w:rPr>
        <w:t xml:space="preserve">культуре длительное время (8 лет) хранились в </w:t>
      </w:r>
      <w:proofErr w:type="spellStart"/>
      <w:r w:rsidRPr="00B06ACD">
        <w:rPr>
          <w:rStyle w:val="FontStyle21"/>
          <w:sz w:val="24"/>
          <w:szCs w:val="24"/>
        </w:rPr>
        <w:t>криоконсервированном</w:t>
      </w:r>
      <w:proofErr w:type="spellEnd"/>
      <w:r w:rsidRPr="00B06ACD">
        <w:rPr>
          <w:rStyle w:val="FontStyle21"/>
          <w:sz w:val="24"/>
          <w:szCs w:val="24"/>
        </w:rPr>
        <w:t xml:space="preserve"> состоянии в жидком азоте. Всего было получено четыре беременности. В роли суррогатной матери выступила корова. Что</w:t>
      </w:r>
      <w:r w:rsidRPr="00B06ACD">
        <w:rPr>
          <w:rStyle w:val="FontStyle21"/>
          <w:sz w:val="24"/>
          <w:szCs w:val="24"/>
        </w:rPr>
        <w:softHyphen/>
        <w:t xml:space="preserve">бы подтвердить генетическое происхождение плодов, два из них были выборочно изъяты. Цитогенетический анализ подтвердил наличие в клетках характерного для гауров нормального кариотипа, однако выяснилось, что вся </w:t>
      </w:r>
      <w:proofErr w:type="spellStart"/>
      <w:r w:rsidRPr="00E37DBF">
        <w:rPr>
          <w:rStyle w:val="FontStyle21"/>
          <w:sz w:val="20"/>
          <w:szCs w:val="20"/>
        </w:rPr>
        <w:t>митохондриальная</w:t>
      </w:r>
      <w:proofErr w:type="spellEnd"/>
      <w:r w:rsidRPr="00E37DBF">
        <w:rPr>
          <w:rStyle w:val="FontStyle21"/>
          <w:sz w:val="20"/>
          <w:szCs w:val="20"/>
        </w:rPr>
        <w:t xml:space="preserve"> ДНК происходит от яйцеклеток коров-доноров другого вида (</w:t>
      </w:r>
      <w:proofErr w:type="spellStart"/>
      <w:r w:rsidRPr="00E37DBF">
        <w:rPr>
          <w:rStyle w:val="FontStyle21"/>
          <w:sz w:val="20"/>
          <w:szCs w:val="20"/>
          <w:lang w:val="en-US"/>
        </w:rPr>
        <w:t>Bos</w:t>
      </w:r>
      <w:proofErr w:type="spellEnd"/>
      <w:r w:rsidRPr="00E37DBF">
        <w:rPr>
          <w:rStyle w:val="FontStyle21"/>
          <w:sz w:val="20"/>
          <w:szCs w:val="20"/>
        </w:rPr>
        <w:t xml:space="preserve"> </w:t>
      </w:r>
      <w:proofErr w:type="spellStart"/>
      <w:r w:rsidRPr="00E37DBF">
        <w:rPr>
          <w:rStyle w:val="FontStyle21"/>
          <w:sz w:val="20"/>
          <w:szCs w:val="20"/>
          <w:lang w:val="en-US"/>
        </w:rPr>
        <w:t>taurus</w:t>
      </w:r>
      <w:proofErr w:type="spellEnd"/>
      <w:r w:rsidRPr="00E37DBF">
        <w:rPr>
          <w:rStyle w:val="FontStyle21"/>
          <w:sz w:val="20"/>
          <w:szCs w:val="20"/>
        </w:rPr>
        <w:t>). К сожалению, одна из беременностей прервалась на 200-дневном сроке, а в результате другой ро</w:t>
      </w:r>
      <w:r w:rsidRPr="00E37DBF">
        <w:rPr>
          <w:rStyle w:val="FontStyle21"/>
          <w:sz w:val="20"/>
          <w:szCs w:val="20"/>
        </w:rPr>
        <w:softHyphen/>
        <w:t>дился теленок, который умер спустя 48 часов. Это произошло по причине инфекци</w:t>
      </w:r>
      <w:r w:rsidRPr="00E37DBF">
        <w:rPr>
          <w:rStyle w:val="FontStyle21"/>
          <w:sz w:val="20"/>
          <w:szCs w:val="20"/>
        </w:rPr>
        <w:softHyphen/>
        <w:t>онного клостридиозного энтерита, не имеющего отношения к клонированию.</w:t>
      </w:r>
    </w:p>
    <w:p w:rsidR="00B06ACD" w:rsidRPr="00E37DBF" w:rsidRDefault="00B06ACD" w:rsidP="00B06ACD">
      <w:pPr>
        <w:pStyle w:val="Style3"/>
        <w:widowControl/>
        <w:spacing w:line="240" w:lineRule="auto"/>
        <w:ind w:firstLine="494"/>
        <w:rPr>
          <w:rStyle w:val="FontStyle21"/>
          <w:sz w:val="20"/>
          <w:szCs w:val="20"/>
        </w:rPr>
      </w:pPr>
      <w:r w:rsidRPr="00E37DBF">
        <w:rPr>
          <w:rStyle w:val="FontStyle21"/>
          <w:sz w:val="20"/>
          <w:szCs w:val="20"/>
        </w:rPr>
        <w:t>Еще одно достижение, играющее важную роль в сохранении вымирающих ви</w:t>
      </w:r>
      <w:r w:rsidRPr="00E37DBF">
        <w:rPr>
          <w:rStyle w:val="FontStyle21"/>
          <w:sz w:val="20"/>
          <w:szCs w:val="20"/>
        </w:rPr>
        <w:softHyphen/>
        <w:t>дов животных - появление на свет котят от клонированных диких котов в 2005 году. Котята родились у двух африканских диких кошек (</w:t>
      </w:r>
      <w:proofErr w:type="spellStart"/>
      <w:r w:rsidRPr="00E37DBF">
        <w:rPr>
          <w:rStyle w:val="FontStyle21"/>
          <w:sz w:val="20"/>
          <w:szCs w:val="20"/>
          <w:lang w:val="en-US"/>
        </w:rPr>
        <w:t>Felis</w:t>
      </w:r>
      <w:proofErr w:type="spellEnd"/>
      <w:r w:rsidRPr="00E37DBF">
        <w:rPr>
          <w:rStyle w:val="FontStyle21"/>
          <w:sz w:val="20"/>
          <w:szCs w:val="20"/>
        </w:rPr>
        <w:t xml:space="preserve"> </w:t>
      </w:r>
      <w:proofErr w:type="spellStart"/>
      <w:r w:rsidRPr="00E37DBF">
        <w:rPr>
          <w:rStyle w:val="FontStyle21"/>
          <w:sz w:val="20"/>
          <w:szCs w:val="20"/>
          <w:lang w:val="en-US"/>
        </w:rPr>
        <w:t>libyca</w:t>
      </w:r>
      <w:proofErr w:type="spellEnd"/>
      <w:r w:rsidRPr="00E37DBF">
        <w:rPr>
          <w:rStyle w:val="FontStyle21"/>
          <w:sz w:val="20"/>
          <w:szCs w:val="20"/>
        </w:rPr>
        <w:t xml:space="preserve">), но у них один отец. 26 июля кошка по кличке </w:t>
      </w:r>
      <w:proofErr w:type="spellStart"/>
      <w:r w:rsidRPr="00E37DBF">
        <w:rPr>
          <w:rStyle w:val="FontStyle21"/>
          <w:sz w:val="20"/>
          <w:szCs w:val="20"/>
        </w:rPr>
        <w:t>Мадж</w:t>
      </w:r>
      <w:proofErr w:type="spellEnd"/>
      <w:r w:rsidRPr="00E37DBF">
        <w:rPr>
          <w:rStyle w:val="FontStyle21"/>
          <w:sz w:val="20"/>
          <w:szCs w:val="20"/>
        </w:rPr>
        <w:t xml:space="preserve"> принесла пятерых малышей, в 2 августа на свет </w:t>
      </w:r>
      <w:proofErr w:type="spellStart"/>
      <w:proofErr w:type="gramStart"/>
      <w:r w:rsidRPr="00E37DBF">
        <w:rPr>
          <w:rStyle w:val="FontStyle21"/>
          <w:sz w:val="20"/>
          <w:szCs w:val="20"/>
        </w:rPr>
        <w:t>ноя-вились</w:t>
      </w:r>
      <w:proofErr w:type="spellEnd"/>
      <w:proofErr w:type="gramEnd"/>
      <w:r w:rsidRPr="00E37DBF">
        <w:rPr>
          <w:rStyle w:val="FontStyle21"/>
          <w:sz w:val="20"/>
          <w:szCs w:val="20"/>
        </w:rPr>
        <w:t xml:space="preserve"> еще трое котят, их мать - дикая кошка </w:t>
      </w:r>
      <w:proofErr w:type="spellStart"/>
      <w:r w:rsidRPr="00E37DBF">
        <w:rPr>
          <w:rStyle w:val="FontStyle21"/>
          <w:sz w:val="20"/>
          <w:szCs w:val="20"/>
        </w:rPr>
        <w:t>Кэти</w:t>
      </w:r>
      <w:proofErr w:type="spellEnd"/>
      <w:r w:rsidRPr="00E37DBF">
        <w:rPr>
          <w:rStyle w:val="FontStyle21"/>
          <w:sz w:val="20"/>
          <w:szCs w:val="20"/>
        </w:rPr>
        <w:t xml:space="preserve">. И </w:t>
      </w:r>
      <w:proofErr w:type="spellStart"/>
      <w:r w:rsidRPr="00E37DBF">
        <w:rPr>
          <w:rStyle w:val="FontStyle21"/>
          <w:sz w:val="20"/>
          <w:szCs w:val="20"/>
        </w:rPr>
        <w:t>Мадж</w:t>
      </w:r>
      <w:proofErr w:type="spellEnd"/>
      <w:r w:rsidRPr="00E37DBF">
        <w:rPr>
          <w:rStyle w:val="FontStyle21"/>
          <w:sz w:val="20"/>
          <w:szCs w:val="20"/>
        </w:rPr>
        <w:t xml:space="preserve">, и </w:t>
      </w:r>
      <w:proofErr w:type="spellStart"/>
      <w:r w:rsidRPr="00E37DBF">
        <w:rPr>
          <w:rStyle w:val="FontStyle21"/>
          <w:sz w:val="20"/>
          <w:szCs w:val="20"/>
        </w:rPr>
        <w:t>Кэти</w:t>
      </w:r>
      <w:proofErr w:type="spellEnd"/>
      <w:r w:rsidRPr="00E37DBF">
        <w:rPr>
          <w:rStyle w:val="FontStyle21"/>
          <w:sz w:val="20"/>
          <w:szCs w:val="20"/>
        </w:rPr>
        <w:t xml:space="preserve"> в свое время бы</w:t>
      </w:r>
      <w:r w:rsidRPr="00E37DBF">
        <w:rPr>
          <w:rStyle w:val="FontStyle21"/>
          <w:sz w:val="20"/>
          <w:szCs w:val="20"/>
        </w:rPr>
        <w:softHyphen/>
        <w:t xml:space="preserve">ли клонированы от дикой кошки Нэнси. Отец многочисленного потомства - кот </w:t>
      </w:r>
      <w:proofErr w:type="spellStart"/>
      <w:r w:rsidRPr="00E37DBF">
        <w:rPr>
          <w:rStyle w:val="FontStyle21"/>
          <w:sz w:val="20"/>
          <w:szCs w:val="20"/>
        </w:rPr>
        <w:t>Дигто</w:t>
      </w:r>
      <w:proofErr w:type="spellEnd"/>
      <w:r w:rsidRPr="00E37DBF">
        <w:rPr>
          <w:rStyle w:val="FontStyle21"/>
          <w:sz w:val="20"/>
          <w:szCs w:val="20"/>
        </w:rPr>
        <w:t xml:space="preserve"> - является клоном кота по кличке Джаз. Работа с африканскими дикими козами ве</w:t>
      </w:r>
      <w:r w:rsidRPr="00E37DBF">
        <w:rPr>
          <w:rStyle w:val="FontStyle21"/>
          <w:sz w:val="20"/>
          <w:szCs w:val="20"/>
        </w:rPr>
        <w:softHyphen/>
        <w:t xml:space="preserve">дется почти десять лет. В 1999 году в результате искусственного оплодотворения появились первые котята, а в 2003 году - первые клонированные животные. </w:t>
      </w:r>
      <w:proofErr w:type="spellStart"/>
      <w:proofErr w:type="gramStart"/>
      <w:r w:rsidRPr="00E37DBF">
        <w:rPr>
          <w:rStyle w:val="FontStyle19"/>
          <w:sz w:val="20"/>
          <w:szCs w:val="20"/>
          <w:lang w:val="en-US"/>
        </w:rPr>
        <w:t>Felis</w:t>
      </w:r>
      <w:proofErr w:type="spellEnd"/>
      <w:r w:rsidRPr="00E37DBF">
        <w:rPr>
          <w:rStyle w:val="FontStyle19"/>
          <w:sz w:val="20"/>
          <w:szCs w:val="20"/>
        </w:rPr>
        <w:t xml:space="preserve"> </w:t>
      </w:r>
      <w:proofErr w:type="spellStart"/>
      <w:r w:rsidRPr="00E37DBF">
        <w:rPr>
          <w:rStyle w:val="FontStyle21"/>
          <w:sz w:val="20"/>
          <w:szCs w:val="20"/>
          <w:lang w:val="en-US"/>
        </w:rPr>
        <w:t>libyca</w:t>
      </w:r>
      <w:proofErr w:type="spellEnd"/>
      <w:r w:rsidRPr="00E37DBF">
        <w:rPr>
          <w:rStyle w:val="FontStyle21"/>
          <w:sz w:val="20"/>
          <w:szCs w:val="20"/>
        </w:rPr>
        <w:t xml:space="preserve"> по размерам немного превосходят обычных домашних кошек, но по расцветке почти не отличаются - те же темные полоски на сером фоне.</w:t>
      </w:r>
      <w:proofErr w:type="gramEnd"/>
      <w:r w:rsidRPr="00E37DBF">
        <w:rPr>
          <w:rStyle w:val="FontStyle21"/>
          <w:sz w:val="20"/>
          <w:szCs w:val="20"/>
        </w:rPr>
        <w:t xml:space="preserve"> Исчезновение пока им не грозит, но они являются полезным моделями для разработки методов, которые в не</w:t>
      </w:r>
      <w:r w:rsidRPr="00E37DBF">
        <w:rPr>
          <w:rStyle w:val="FontStyle21"/>
          <w:sz w:val="20"/>
          <w:szCs w:val="20"/>
        </w:rPr>
        <w:softHyphen/>
        <w:t>далеком будущем позволят сохранять редкие виды животных.</w:t>
      </w:r>
    </w:p>
    <w:p w:rsidR="00B06ACD" w:rsidRPr="00E37DBF" w:rsidRDefault="00B06ACD" w:rsidP="00B06ACD">
      <w:pPr>
        <w:pStyle w:val="Style3"/>
        <w:widowControl/>
        <w:spacing w:line="240" w:lineRule="auto"/>
        <w:ind w:firstLine="480"/>
        <w:rPr>
          <w:rStyle w:val="FontStyle21"/>
          <w:sz w:val="20"/>
          <w:szCs w:val="20"/>
        </w:rPr>
      </w:pPr>
      <w:r w:rsidRPr="00E37DBF">
        <w:rPr>
          <w:rStyle w:val="FontStyle21"/>
          <w:sz w:val="20"/>
          <w:szCs w:val="20"/>
        </w:rPr>
        <w:t>В этом же 2005 году завершился эксперимент по клонированию еще одного ис</w:t>
      </w:r>
      <w:r w:rsidRPr="00E37DBF">
        <w:rPr>
          <w:rStyle w:val="FontStyle21"/>
          <w:sz w:val="20"/>
          <w:szCs w:val="20"/>
        </w:rPr>
        <w:softHyphen/>
        <w:t xml:space="preserve">чезающего вида - монгольской газели. Работы проводились в Китае </w:t>
      </w:r>
      <w:proofErr w:type="spellStart"/>
      <w:r w:rsidRPr="00E37DBF">
        <w:rPr>
          <w:rStyle w:val="FontStyle21"/>
          <w:sz w:val="20"/>
          <w:szCs w:val="20"/>
        </w:rPr>
        <w:t>биотехнологами</w:t>
      </w:r>
      <w:proofErr w:type="spellEnd"/>
      <w:r w:rsidRPr="00E37DBF">
        <w:rPr>
          <w:rStyle w:val="FontStyle21"/>
          <w:sz w:val="20"/>
          <w:szCs w:val="20"/>
        </w:rPr>
        <w:t xml:space="preserve"> из провинции </w:t>
      </w:r>
      <w:proofErr w:type="spellStart"/>
      <w:r w:rsidRPr="00E37DBF">
        <w:rPr>
          <w:rStyle w:val="FontStyle21"/>
          <w:sz w:val="20"/>
          <w:szCs w:val="20"/>
        </w:rPr>
        <w:t>Шаньдун</w:t>
      </w:r>
      <w:proofErr w:type="spellEnd"/>
      <w:r w:rsidRPr="00E37DBF">
        <w:rPr>
          <w:rStyle w:val="FontStyle21"/>
          <w:sz w:val="20"/>
          <w:szCs w:val="20"/>
        </w:rPr>
        <w:t>. 26 коз вынашивали клонированных эмбрионов. В результате на свет появились шесть детенышей монгольской газели. Два из них родились мерт</w:t>
      </w:r>
      <w:r w:rsidRPr="00E37DBF">
        <w:rPr>
          <w:rStyle w:val="FontStyle21"/>
          <w:sz w:val="20"/>
          <w:szCs w:val="20"/>
        </w:rPr>
        <w:softHyphen/>
        <w:t>выми.</w:t>
      </w:r>
    </w:p>
    <w:p w:rsidR="00B06ACD" w:rsidRPr="00E37DBF" w:rsidRDefault="00B06ACD" w:rsidP="00B06ACD">
      <w:pPr>
        <w:pStyle w:val="Style3"/>
        <w:widowControl/>
        <w:spacing w:line="240" w:lineRule="auto"/>
        <w:ind w:firstLine="490"/>
        <w:rPr>
          <w:rStyle w:val="FontStyle21"/>
          <w:sz w:val="20"/>
          <w:szCs w:val="20"/>
        </w:rPr>
      </w:pPr>
      <w:r w:rsidRPr="00E37DBF">
        <w:rPr>
          <w:rStyle w:val="FontStyle21"/>
          <w:sz w:val="20"/>
          <w:szCs w:val="20"/>
        </w:rPr>
        <w:t>В 2007 году Малайзия начала рассматривает проект по клонированию кожи</w:t>
      </w:r>
      <w:r w:rsidRPr="00E37DBF">
        <w:rPr>
          <w:rStyle w:val="FontStyle21"/>
          <w:sz w:val="20"/>
          <w:szCs w:val="20"/>
        </w:rPr>
        <w:softHyphen/>
        <w:t>стых черепах - древнего вида, который находится под угрозой вымирания. Однако су</w:t>
      </w:r>
      <w:r w:rsidRPr="00E37DBF">
        <w:rPr>
          <w:rStyle w:val="FontStyle21"/>
          <w:sz w:val="20"/>
          <w:szCs w:val="20"/>
        </w:rPr>
        <w:softHyphen/>
        <w:t xml:space="preserve">ществуют сомнения в практичности и успешности проекта. Во-первых, рептилий еще никто не клонировал, а во-вторых, средства, предназначенные для проекта, можно пустить на природоохранные мероприятия, что может принести </w:t>
      </w:r>
      <w:proofErr w:type="gramStart"/>
      <w:r w:rsidRPr="00E37DBF">
        <w:rPr>
          <w:rStyle w:val="FontStyle21"/>
          <w:sz w:val="20"/>
          <w:szCs w:val="20"/>
        </w:rPr>
        <w:t>гораздо большую</w:t>
      </w:r>
      <w:proofErr w:type="gramEnd"/>
      <w:r w:rsidRPr="00E37DBF">
        <w:rPr>
          <w:rStyle w:val="FontStyle21"/>
          <w:sz w:val="20"/>
          <w:szCs w:val="20"/>
        </w:rPr>
        <w:t xml:space="preserve"> пользу.</w:t>
      </w:r>
    </w:p>
    <w:p w:rsidR="00B06ACD" w:rsidRPr="00E37DBF" w:rsidRDefault="00B06ACD" w:rsidP="00B06ACD">
      <w:pPr>
        <w:pStyle w:val="Style3"/>
        <w:widowControl/>
        <w:spacing w:line="240" w:lineRule="auto"/>
        <w:ind w:firstLine="480"/>
        <w:rPr>
          <w:rStyle w:val="FontStyle21"/>
          <w:sz w:val="20"/>
          <w:szCs w:val="20"/>
        </w:rPr>
      </w:pPr>
      <w:r w:rsidRPr="00E37DBF">
        <w:rPr>
          <w:rStyle w:val="FontStyle21"/>
          <w:sz w:val="20"/>
          <w:szCs w:val="20"/>
        </w:rPr>
        <w:t>В целом, анализируя имеющийся материал, можно заключить, что клонирование позвоночных является одной из развивающихся областей современной биотехноло</w:t>
      </w:r>
      <w:r w:rsidRPr="00E37DBF">
        <w:rPr>
          <w:rStyle w:val="FontStyle21"/>
          <w:sz w:val="20"/>
          <w:szCs w:val="20"/>
        </w:rPr>
        <w:softHyphen/>
        <w:t>гии. Практические результаты, к которым должно привести это развитие, включают тиражирование наиболее ценных в сельскохозяйственном отношении генотипов жи</w:t>
      </w:r>
      <w:r w:rsidRPr="00E37DBF">
        <w:rPr>
          <w:rStyle w:val="FontStyle21"/>
          <w:sz w:val="20"/>
          <w:szCs w:val="20"/>
        </w:rPr>
        <w:softHyphen/>
        <w:t>вотных: получение клонированных животных для медицинских целей, сохранение исчезающих биологических видов и, возможно, воссоздание уже исчезнувших.</w:t>
      </w:r>
    </w:p>
    <w:p w:rsidR="00B06ACD" w:rsidRPr="00B06ACD" w:rsidRDefault="00B06ACD" w:rsidP="00E37DBF">
      <w:pPr>
        <w:pStyle w:val="Style3"/>
        <w:widowControl/>
        <w:spacing w:before="14" w:line="240" w:lineRule="auto"/>
        <w:ind w:firstLine="480"/>
      </w:pPr>
      <w:r w:rsidRPr="00E37DBF">
        <w:rPr>
          <w:rStyle w:val="FontStyle24"/>
          <w:sz w:val="20"/>
          <w:szCs w:val="20"/>
        </w:rPr>
        <w:t>Обзор написан по сообщениям электронных средств массовой информации.</w:t>
      </w:r>
    </w:p>
    <w:sectPr w:rsidR="00B06ACD" w:rsidRPr="00B06ACD" w:rsidSect="00E37DB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06ACD"/>
    <w:rsid w:val="00044818"/>
    <w:rsid w:val="001A72DD"/>
    <w:rsid w:val="006C5387"/>
    <w:rsid w:val="007446BC"/>
    <w:rsid w:val="009622AD"/>
    <w:rsid w:val="00B06ACD"/>
    <w:rsid w:val="00E37DBF"/>
    <w:rsid w:val="00E6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A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B06ACD"/>
    <w:pPr>
      <w:spacing w:line="249" w:lineRule="exact"/>
      <w:ind w:firstLine="485"/>
      <w:jc w:val="both"/>
    </w:pPr>
  </w:style>
  <w:style w:type="paragraph" w:customStyle="1" w:styleId="Style4">
    <w:name w:val="Style4"/>
    <w:basedOn w:val="a"/>
    <w:uiPriority w:val="99"/>
    <w:rsid w:val="00B06ACD"/>
  </w:style>
  <w:style w:type="paragraph" w:customStyle="1" w:styleId="Style5">
    <w:name w:val="Style5"/>
    <w:basedOn w:val="a"/>
    <w:uiPriority w:val="99"/>
    <w:rsid w:val="00B06ACD"/>
    <w:pPr>
      <w:spacing w:line="245" w:lineRule="exact"/>
      <w:ind w:hanging="1627"/>
    </w:pPr>
  </w:style>
  <w:style w:type="character" w:customStyle="1" w:styleId="FontStyle13">
    <w:name w:val="Font Style13"/>
    <w:basedOn w:val="a0"/>
    <w:uiPriority w:val="99"/>
    <w:rsid w:val="00B06ACD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a0"/>
    <w:uiPriority w:val="99"/>
    <w:rsid w:val="00B06AC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B06AC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">
    <w:name w:val="Font Style21"/>
    <w:basedOn w:val="a0"/>
    <w:uiPriority w:val="99"/>
    <w:rsid w:val="00B06ACD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B06ACD"/>
    <w:rPr>
      <w:rFonts w:ascii="Times New Roman" w:hAnsi="Times New Roman" w:cs="Times New Roman"/>
      <w:i/>
      <w:iCs/>
      <w:sz w:val="14"/>
      <w:szCs w:val="14"/>
    </w:rPr>
  </w:style>
  <w:style w:type="paragraph" w:customStyle="1" w:styleId="Style2">
    <w:name w:val="Style2"/>
    <w:basedOn w:val="a"/>
    <w:uiPriority w:val="99"/>
    <w:rsid w:val="00B06ACD"/>
    <w:pPr>
      <w:spacing w:line="246" w:lineRule="exact"/>
      <w:jc w:val="both"/>
    </w:pPr>
  </w:style>
  <w:style w:type="character" w:customStyle="1" w:styleId="FontStyle23">
    <w:name w:val="Font Style23"/>
    <w:basedOn w:val="a0"/>
    <w:uiPriority w:val="99"/>
    <w:rsid w:val="00B06ACD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B06ACD"/>
    <w:rPr>
      <w:rFonts w:ascii="Times New Roman" w:hAnsi="Times New Roman" w:cs="Times New Roman"/>
      <w:smallCaps/>
      <w:spacing w:val="20"/>
      <w:sz w:val="14"/>
      <w:szCs w:val="14"/>
    </w:rPr>
  </w:style>
  <w:style w:type="paragraph" w:customStyle="1" w:styleId="Style1">
    <w:name w:val="Style1"/>
    <w:basedOn w:val="a"/>
    <w:uiPriority w:val="99"/>
    <w:rsid w:val="00B06ACD"/>
    <w:pPr>
      <w:spacing w:line="242" w:lineRule="exact"/>
      <w:ind w:firstLine="49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2983</Words>
  <Characters>17005</Characters>
  <Application>Microsoft Office Word</Application>
  <DocSecurity>0</DocSecurity>
  <Lines>141</Lines>
  <Paragraphs>39</Paragraphs>
  <ScaleCrop>false</ScaleCrop>
  <Company>Microsoft</Company>
  <LinksUpToDate>false</LinksUpToDate>
  <CharactersWithSpaces>19949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Gayver</dc:creator>
  <cp:lastModifiedBy>7</cp:lastModifiedBy>
  <cp:revision>4</cp:revision>
  <dcterms:created xsi:type="dcterms:W3CDTF">2012-09-08T06:27:00Z</dcterms:created>
  <dcterms:modified xsi:type="dcterms:W3CDTF">2018-04-10T19:12:00Z</dcterms:modified>
</cp:coreProperties>
</file>